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FD0C"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6DE8F84A" wp14:editId="1D8A30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21BBB364"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597F4DD7" wp14:editId="03DA066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FAE36"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4DD7"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FEFAE36" w14:textId="77777777" w:rsidR="00F162BE" w:rsidRDefault="00F162BE"/>
                  </w:txbxContent>
                </v:textbox>
              </v:shape>
            </w:pict>
          </mc:Fallback>
        </mc:AlternateContent>
      </w:r>
    </w:p>
    <w:p w14:paraId="38DDCAE3" w14:textId="77777777" w:rsidR="00D10752" w:rsidRPr="000F5A82" w:rsidRDefault="00D10752" w:rsidP="000F5A82">
      <w:pPr>
        <w:pStyle w:val="FicheTitre"/>
        <w:spacing w:before="0" w:after="0" w:line="240" w:lineRule="auto"/>
        <w:rPr>
          <w:rFonts w:ascii="Arial" w:hAnsi="Arial"/>
          <w:b w:val="0"/>
          <w:bCs/>
          <w:spacing w:val="50"/>
          <w:szCs w:val="17"/>
        </w:rPr>
      </w:pPr>
    </w:p>
    <w:p w14:paraId="2FBD2BDA" w14:textId="77777777"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206379">
          <w:footerReference w:type="default" r:id="rId12"/>
          <w:pgSz w:w="11906" w:h="16838" w:code="9"/>
          <w:pgMar w:top="1134" w:right="1134" w:bottom="1021" w:left="1134" w:header="1247" w:footer="680" w:gutter="0"/>
          <w:cols w:space="720"/>
          <w:docGrid w:linePitch="360"/>
        </w:sectPr>
      </w:pPr>
    </w:p>
    <w:p w14:paraId="07480551" w14:textId="77777777" w:rsidR="00CC75B4" w:rsidRDefault="00CC75B4" w:rsidP="000F5A82">
      <w:pPr>
        <w:jc w:val="both"/>
        <w:rPr>
          <w:rFonts w:ascii="Arial" w:hAnsi="Arial" w:cs="Arial"/>
          <w:sz w:val="12"/>
          <w:szCs w:val="12"/>
        </w:rPr>
      </w:pPr>
    </w:p>
    <w:p w14:paraId="7100B3F6" w14:textId="77777777" w:rsidR="00CC75B4" w:rsidRDefault="00CC75B4" w:rsidP="000F5A82">
      <w:pPr>
        <w:jc w:val="both"/>
        <w:rPr>
          <w:rFonts w:ascii="Arial" w:hAnsi="Arial" w:cs="Arial"/>
          <w:sz w:val="12"/>
          <w:szCs w:val="12"/>
        </w:rPr>
      </w:pPr>
    </w:p>
    <w:p w14:paraId="4304E5C5" w14:textId="77777777" w:rsidR="00F162BE" w:rsidRDefault="00F162BE" w:rsidP="000F5A82">
      <w:pPr>
        <w:jc w:val="both"/>
        <w:rPr>
          <w:rFonts w:ascii="Arial" w:hAnsi="Arial" w:cs="Arial"/>
          <w:sz w:val="12"/>
          <w:szCs w:val="12"/>
        </w:rPr>
      </w:pPr>
    </w:p>
    <w:p w14:paraId="2DEF84B8" w14:textId="77777777" w:rsidR="00F162BE" w:rsidRDefault="00F162BE" w:rsidP="000F5A82">
      <w:pPr>
        <w:jc w:val="both"/>
        <w:rPr>
          <w:rFonts w:ascii="Arial" w:hAnsi="Arial" w:cs="Arial"/>
          <w:sz w:val="12"/>
          <w:szCs w:val="12"/>
        </w:rPr>
      </w:pPr>
    </w:p>
    <w:p w14:paraId="58C34BA0" w14:textId="77777777" w:rsidR="00F162BE" w:rsidRDefault="00F162BE" w:rsidP="000F5A82">
      <w:pPr>
        <w:jc w:val="both"/>
        <w:rPr>
          <w:rFonts w:ascii="Arial" w:hAnsi="Arial" w:cs="Arial"/>
          <w:sz w:val="12"/>
          <w:szCs w:val="12"/>
        </w:rPr>
      </w:pPr>
    </w:p>
    <w:p w14:paraId="57392F96" w14:textId="77777777" w:rsidR="00F162BE" w:rsidRDefault="00F162BE" w:rsidP="000F5A82">
      <w:pPr>
        <w:jc w:val="both"/>
        <w:rPr>
          <w:rFonts w:ascii="Arial" w:hAnsi="Arial" w:cs="Arial"/>
          <w:sz w:val="12"/>
          <w:szCs w:val="12"/>
        </w:rPr>
      </w:pPr>
    </w:p>
    <w:p w14:paraId="47E36E00"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2A9F7DAD" w14:textId="77777777" w:rsidTr="003F7CC4">
        <w:trPr>
          <w:trHeight w:val="1134"/>
        </w:trPr>
        <w:tc>
          <w:tcPr>
            <w:tcW w:w="8902" w:type="dxa"/>
            <w:shd w:val="clear" w:color="auto" w:fill="2F5496"/>
            <w:vAlign w:val="center"/>
          </w:tcPr>
          <w:p w14:paraId="7AFFCE0A"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2903FE2"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32EF8A75"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43A52127" w14:textId="77777777" w:rsidR="00CC75B4" w:rsidRPr="00F167AD" w:rsidRDefault="00CC75B4" w:rsidP="000F5A82">
      <w:pPr>
        <w:jc w:val="both"/>
        <w:rPr>
          <w:rFonts w:ascii="Arial" w:hAnsi="Arial" w:cs="Arial"/>
          <w:sz w:val="12"/>
          <w:szCs w:val="12"/>
        </w:rPr>
      </w:pPr>
    </w:p>
    <w:p w14:paraId="30F59DB3" w14:textId="77777777" w:rsidR="00D10752" w:rsidRPr="000F5A82" w:rsidRDefault="00C66F5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9AFAF45" w14:textId="77777777" w:rsidR="00D10752" w:rsidRPr="003C308C" w:rsidRDefault="00C66F5A" w:rsidP="00037426">
      <w:pPr>
        <w:pStyle w:val="Titre2"/>
        <w:jc w:val="both"/>
        <w:rPr>
          <w:rFonts w:ascii="Arial" w:hAnsi="Arial" w:cs="Arial"/>
          <w:b w:val="0"/>
          <w:i/>
          <w:sz w:val="18"/>
          <w:szCs w:val="18"/>
        </w:rPr>
      </w:pPr>
      <w:r w:rsidRPr="003C308C">
        <w:rPr>
          <w:rFonts w:ascii="Arial" w:hAnsi="Arial" w:cs="Arial"/>
          <w:b w:val="0"/>
          <w:i/>
          <w:sz w:val="18"/>
          <w:szCs w:val="18"/>
        </w:rPr>
        <w:t>En cas d’allotissement, ce document doit être fourni pour chacun des lots de la consultation.</w:t>
      </w:r>
    </w:p>
    <w:p w14:paraId="43E3E2B3"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87CD7CE" w14:textId="77777777" w:rsidR="00D10752" w:rsidRPr="000F5A82" w:rsidRDefault="00C66F5A" w:rsidP="00037426">
      <w:pPr>
        <w:tabs>
          <w:tab w:val="num" w:pos="0"/>
        </w:tabs>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086FA719" w14:textId="77777777" w:rsidR="00D10752" w:rsidRDefault="00C66F5A" w:rsidP="00037426">
      <w:pPr>
        <w:pStyle w:val="Titre2"/>
        <w:jc w:val="both"/>
        <w:rPr>
          <w:rFonts w:ascii="Arial" w:hAnsi="Arial" w:cs="Arial"/>
          <w:b w:val="0"/>
          <w:i/>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19E4157" w14:textId="77777777" w:rsidR="003C308C" w:rsidRDefault="003C308C" w:rsidP="003C308C"/>
    <w:p w14:paraId="4A776D68" w14:textId="77777777" w:rsidR="003C308C" w:rsidRPr="003C308C" w:rsidRDefault="003C308C" w:rsidP="003C308C"/>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6F41D55" w14:textId="77777777" w:rsidTr="0043601A">
        <w:tc>
          <w:tcPr>
            <w:tcW w:w="9852" w:type="dxa"/>
            <w:shd w:val="clear" w:color="auto" w:fill="465F9D"/>
            <w:vAlign w:val="center"/>
          </w:tcPr>
          <w:p w14:paraId="06535BC4"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32D4F256" w14:textId="77777777" w:rsidR="000F5A82" w:rsidRPr="003C308C" w:rsidRDefault="000F5A82" w:rsidP="000F5A82">
      <w:pPr>
        <w:rPr>
          <w:rFonts w:ascii="Arial" w:hAnsi="Arial" w:cs="Arial"/>
          <w:b/>
          <w:bCs/>
        </w:rPr>
      </w:pPr>
    </w:p>
    <w:p w14:paraId="36ADC4C5" w14:textId="77777777" w:rsidR="00485242" w:rsidRDefault="00485242" w:rsidP="00485242">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43628266" w14:textId="77777777" w:rsidR="00485242" w:rsidRPr="00C535D5" w:rsidRDefault="00485242" w:rsidP="00485242">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35314BD0" w14:textId="77777777" w:rsidR="00485242" w:rsidRPr="00C535D5" w:rsidRDefault="00485242" w:rsidP="00485242">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3F362C5A" w14:textId="77777777" w:rsidR="00485242" w:rsidRDefault="00485242" w:rsidP="00485242">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1C503E9B" w14:textId="77777777" w:rsidR="00485242" w:rsidRPr="006C2B9A" w:rsidRDefault="00485242" w:rsidP="00485242">
      <w:pPr>
        <w:pStyle w:val="En-tte"/>
        <w:rPr>
          <w:rFonts w:ascii="Arial" w:hAnsi="Arial" w:cs="Arial"/>
          <w:b/>
        </w:rPr>
      </w:pPr>
      <w:r w:rsidRPr="006C2B9A">
        <w:rPr>
          <w:rFonts w:ascii="Arial" w:hAnsi="Arial" w:cs="Arial"/>
          <w:b/>
        </w:rPr>
        <w:t>Plateforme des Achats : www.marches-publics.gouv.fr (plateforme de dématérialisation)</w:t>
      </w:r>
    </w:p>
    <w:p w14:paraId="4D7E85D7" w14:textId="77777777" w:rsidR="00485242" w:rsidRPr="006C2B9A" w:rsidRDefault="00485242" w:rsidP="00485242">
      <w:pPr>
        <w:pStyle w:val="En-tte"/>
        <w:rPr>
          <w:rFonts w:ascii="Arial" w:hAnsi="Arial" w:cs="Arial"/>
          <w:b/>
        </w:rPr>
      </w:pPr>
      <w:r w:rsidRPr="006C2B9A">
        <w:rPr>
          <w:rFonts w:ascii="Arial" w:hAnsi="Arial" w:cs="Arial"/>
          <w:b/>
        </w:rPr>
        <w:t>Établissement public administratif de l’Etat.</w:t>
      </w:r>
    </w:p>
    <w:bookmarkEnd w:id="0"/>
    <w:bookmarkEnd w:id="2"/>
    <w:p w14:paraId="09E17887" w14:textId="77777777" w:rsidR="00485242" w:rsidRPr="003C308C" w:rsidRDefault="00485242" w:rsidP="00485242">
      <w:pPr>
        <w:pStyle w:val="En-tte"/>
        <w:tabs>
          <w:tab w:val="clear" w:pos="4536"/>
          <w:tab w:val="clear" w:pos="9072"/>
        </w:tabs>
        <w:rPr>
          <w:rFonts w:ascii="Arial" w:hAnsi="Arial" w:cs="Arial"/>
        </w:rPr>
      </w:pPr>
    </w:p>
    <w:p w14:paraId="29D98A57" w14:textId="77777777" w:rsidR="00485242" w:rsidRPr="002C2A17" w:rsidRDefault="00485242" w:rsidP="002E055D">
      <w:pPr>
        <w:suppressAutoHyphens w:val="0"/>
        <w:ind w:left="1304" w:right="-59" w:hanging="1304"/>
        <w:rPr>
          <w:rFonts w:ascii="Arial" w:hAnsi="Arial" w:cs="Arial"/>
          <w:b/>
          <w:bCs/>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Pr="00E9224A">
        <w:rPr>
          <w:rFonts w:ascii="Arial" w:hAnsi="Arial" w:cs="Arial"/>
          <w:b/>
          <w:bCs/>
          <w:color w:val="0000FF"/>
        </w:rPr>
        <w:t>appel d'offres ouvert</w:t>
      </w:r>
      <w:r w:rsidRPr="002C2A17">
        <w:t xml:space="preserve"> </w:t>
      </w:r>
      <w:r w:rsidRPr="007B2C08">
        <w:rPr>
          <w:rFonts w:ascii="Arial" w:hAnsi="Arial" w:cs="Arial"/>
          <w:color w:val="000000"/>
        </w:rPr>
        <w:t xml:space="preserve">en application des articles L.2124-2, R.2124-2 1° et R.2161-2 à R.2161-5 du Code de la </w:t>
      </w:r>
      <w:r>
        <w:rPr>
          <w:rFonts w:ascii="Arial" w:hAnsi="Arial" w:cs="Arial"/>
          <w:color w:val="000000"/>
        </w:rPr>
        <w:t>C</w:t>
      </w:r>
      <w:r w:rsidRPr="007B2C08">
        <w:rPr>
          <w:rFonts w:ascii="Arial" w:hAnsi="Arial" w:cs="Arial"/>
          <w:color w:val="000000"/>
        </w:rPr>
        <w:t xml:space="preserve">ommande </w:t>
      </w:r>
      <w:r>
        <w:rPr>
          <w:rFonts w:ascii="Arial" w:hAnsi="Arial" w:cs="Arial"/>
          <w:color w:val="000000"/>
        </w:rPr>
        <w:t>P</w:t>
      </w:r>
      <w:r w:rsidRPr="007B2C08">
        <w:rPr>
          <w:rFonts w:ascii="Arial" w:hAnsi="Arial" w:cs="Arial"/>
          <w:color w:val="000000"/>
        </w:rPr>
        <w:t>ublique</w:t>
      </w:r>
      <w:r w:rsidRPr="002C2A17">
        <w:rPr>
          <w:rFonts w:ascii="Arial" w:hAnsi="Arial" w:cs="Arial"/>
          <w:b/>
          <w:bCs/>
          <w:color w:val="000000"/>
        </w:rPr>
        <w:t>.</w:t>
      </w:r>
    </w:p>
    <w:p w14:paraId="199D0765" w14:textId="77777777" w:rsidR="00485242" w:rsidRPr="008E2F43" w:rsidRDefault="00485242" w:rsidP="00485242">
      <w:pPr>
        <w:rPr>
          <w:b/>
          <w:bCs/>
          <w:sz w:val="12"/>
          <w:szCs w:val="12"/>
        </w:rPr>
      </w:pPr>
    </w:p>
    <w:p w14:paraId="383174B9" w14:textId="30699EC6" w:rsidR="00485242" w:rsidRPr="00150BCA" w:rsidRDefault="00485242" w:rsidP="003C308C">
      <w:pPr>
        <w:pStyle w:val="ParagrapheIndent2"/>
        <w:ind w:left="993" w:right="-201" w:hanging="993"/>
        <w:jc w:val="both"/>
        <w:rPr>
          <w:sz w:val="24"/>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Pr>
          <w:rFonts w:eastAsia="Trebuchet MS"/>
          <w:b/>
          <w:bCs/>
          <w:color w:val="000000"/>
          <w:lang w:val="fr-FR"/>
        </w:rPr>
        <w:t> : A</w:t>
      </w:r>
      <w:r w:rsidRPr="00A0282E">
        <w:rPr>
          <w:rFonts w:eastAsia="Trebuchet MS"/>
          <w:b/>
          <w:bCs/>
          <w:color w:val="000000"/>
          <w:lang w:val="fr-FR"/>
        </w:rPr>
        <w:t xml:space="preserve">ccord-cadre </w:t>
      </w:r>
      <w:r>
        <w:rPr>
          <w:rFonts w:eastAsia="Trebuchet MS"/>
          <w:b/>
          <w:bCs/>
          <w:color w:val="000000"/>
          <w:lang w:val="fr-FR"/>
        </w:rPr>
        <w:t xml:space="preserve">multi-attributaires avec maximum </w:t>
      </w:r>
      <w:r w:rsidRPr="00846174">
        <w:rPr>
          <w:b/>
          <w:bCs/>
          <w:color w:val="000000"/>
          <w:lang w:val="fr-FR"/>
        </w:rPr>
        <w:t xml:space="preserve">en application </w:t>
      </w:r>
      <w:r w:rsidRPr="00150BCA">
        <w:rPr>
          <w:b/>
          <w:bCs/>
          <w:color w:val="000000"/>
          <w:lang w:val="fr-FR"/>
        </w:rPr>
        <w:t>des articles L.2125-1 1°, R.2162-1 à R.2162-12</w:t>
      </w:r>
      <w:r w:rsidRPr="00846174">
        <w:rPr>
          <w:b/>
          <w:bCs/>
          <w:color w:val="000000"/>
          <w:lang w:val="fr-FR"/>
        </w:rPr>
        <w:t xml:space="preserve"> du Code de la Commande Publique. </w:t>
      </w:r>
      <w:r w:rsidRPr="00E0371D">
        <w:rPr>
          <w:b/>
          <w:bCs/>
          <w:color w:val="000000"/>
          <w:lang w:val="fr-FR"/>
        </w:rPr>
        <w:t>Il donnera lieu à la conclusion de marchés subséquents.</w:t>
      </w:r>
    </w:p>
    <w:p w14:paraId="2DF7CC36" w14:textId="77777777" w:rsidR="00152C29" w:rsidRPr="00152C29" w:rsidRDefault="00152C29" w:rsidP="00152C29">
      <w:pPr>
        <w:ind w:right="-58"/>
        <w:jc w:val="both"/>
        <w:rPr>
          <w:rFonts w:ascii="Arial" w:hAnsi="Arial" w:cs="Arial"/>
          <w:sz w:val="22"/>
          <w:szCs w:val="22"/>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52C29" w:rsidRPr="000F5A82" w14:paraId="45F9893C" w14:textId="77777777" w:rsidTr="00547355">
        <w:tc>
          <w:tcPr>
            <w:tcW w:w="9852" w:type="dxa"/>
            <w:shd w:val="clear" w:color="auto" w:fill="465F9D"/>
            <w:vAlign w:val="center"/>
          </w:tcPr>
          <w:p w14:paraId="1661EE24" w14:textId="77777777" w:rsidR="00152C29" w:rsidRPr="000F5A82" w:rsidRDefault="00152C29" w:rsidP="0054735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11129871" w14:textId="77777777" w:rsidR="00152C29" w:rsidRPr="00AE066D" w:rsidRDefault="00152C29" w:rsidP="00152C29">
      <w:pPr>
        <w:rPr>
          <w:rFonts w:ascii="Arial" w:hAnsi="Arial" w:cs="Arial"/>
        </w:rPr>
      </w:pPr>
    </w:p>
    <w:p w14:paraId="419ADCE2" w14:textId="77777777" w:rsidR="00C32F22" w:rsidRPr="00AE066D" w:rsidRDefault="00C32F22" w:rsidP="00C32F22">
      <w:pPr>
        <w:rPr>
          <w:rFonts w:ascii="Arial" w:hAnsi="Arial" w:cs="Arial"/>
        </w:rPr>
      </w:pPr>
    </w:p>
    <w:p w14:paraId="6D18A3DD" w14:textId="78CA23F5" w:rsidR="00C32F22" w:rsidRDefault="00C32F22" w:rsidP="00C32F22">
      <w:pPr>
        <w:ind w:left="1418" w:right="1398"/>
        <w:jc w:val="center"/>
        <w:rPr>
          <w:rFonts w:ascii="Arial" w:hAnsi="Arial" w:cs="Arial"/>
          <w:b/>
          <w:bCs/>
          <w:sz w:val="22"/>
          <w:szCs w:val="22"/>
        </w:rPr>
      </w:pPr>
      <w:r w:rsidRPr="003147B2">
        <w:rPr>
          <w:rFonts w:ascii="Arial" w:hAnsi="Arial" w:cs="Arial"/>
          <w:b/>
          <w:color w:val="0000FF"/>
          <w:sz w:val="28"/>
          <w:szCs w:val="28"/>
        </w:rPr>
        <w:t xml:space="preserve">Organisation de Voyages pour la Mobilité Internationale des Apprentis de CCI CAMPUS </w:t>
      </w:r>
      <w:r w:rsidRPr="00DB5FBF">
        <w:rPr>
          <w:rFonts w:ascii="Arial" w:hAnsi="Arial" w:cs="Arial"/>
          <w:b/>
          <w:bCs/>
          <w:sz w:val="22"/>
          <w:szCs w:val="22"/>
        </w:rPr>
        <w:t>Consultation n°</w:t>
      </w:r>
      <w:r w:rsidRPr="00B444CC">
        <w:rPr>
          <w:rFonts w:ascii="Arial" w:hAnsi="Arial" w:cs="Arial"/>
          <w:b/>
          <w:bCs/>
          <w:sz w:val="22"/>
          <w:szCs w:val="22"/>
        </w:rPr>
        <w:t xml:space="preserve">2026/CONSU/09 du </w:t>
      </w:r>
      <w:r w:rsidR="003C308C">
        <w:rPr>
          <w:rFonts w:ascii="Arial" w:hAnsi="Arial" w:cs="Arial"/>
          <w:b/>
          <w:bCs/>
          <w:sz w:val="22"/>
          <w:szCs w:val="22"/>
        </w:rPr>
        <w:t>10</w:t>
      </w:r>
      <w:r w:rsidRPr="00B444CC">
        <w:rPr>
          <w:rFonts w:ascii="Arial" w:hAnsi="Arial" w:cs="Arial"/>
          <w:b/>
          <w:bCs/>
          <w:sz w:val="22"/>
          <w:szCs w:val="22"/>
        </w:rPr>
        <w:t xml:space="preserve"> avril 2026</w:t>
      </w:r>
    </w:p>
    <w:p w14:paraId="7334681E" w14:textId="77777777" w:rsidR="00152C29" w:rsidRDefault="00152C29" w:rsidP="008B20DC">
      <w:pPr>
        <w:rPr>
          <w:sz w:val="10"/>
          <w:szCs w:val="10"/>
        </w:rPr>
      </w:pPr>
    </w:p>
    <w:p w14:paraId="12E3C41F" w14:textId="77777777" w:rsidR="005D49F7" w:rsidRPr="00152C29" w:rsidRDefault="005D49F7" w:rsidP="008B20DC">
      <w:pPr>
        <w:rPr>
          <w:sz w:val="10"/>
          <w:szCs w:val="10"/>
        </w:rPr>
      </w:pPr>
    </w:p>
    <w:p w14:paraId="5E784112" w14:textId="77777777" w:rsidR="00152C29" w:rsidRDefault="00152C29" w:rsidP="008B20DC"/>
    <w:p w14:paraId="21D5EF90" w14:textId="77777777" w:rsidR="00152C29" w:rsidRPr="008B20DC" w:rsidRDefault="00152C29" w:rsidP="008B20DC"/>
    <w:p w14:paraId="4E5D1164" w14:textId="77777777" w:rsidR="008B20DC" w:rsidRDefault="008B20DC" w:rsidP="008B20DC">
      <w:pPr>
        <w:rPr>
          <w:rFonts w:ascii="Arial" w:hAnsi="Arial" w:cs="Arial"/>
          <w:i/>
          <w:sz w:val="16"/>
          <w:szCs w:val="16"/>
        </w:rPr>
      </w:pPr>
    </w:p>
    <w:p w14:paraId="7DA1ADBF" w14:textId="77777777" w:rsidR="008B20DC" w:rsidRPr="008B20DC" w:rsidRDefault="008B20DC" w:rsidP="008B20DC">
      <w:pPr>
        <w:sectPr w:rsidR="008B20DC" w:rsidRPr="008B20DC" w:rsidSect="00206379">
          <w:type w:val="continuous"/>
          <w:pgSz w:w="11906" w:h="16838" w:code="9"/>
          <w:pgMar w:top="1077" w:right="1021" w:bottom="1134" w:left="1021" w:header="624" w:footer="567" w:gutter="0"/>
          <w:cols w:space="720"/>
          <w:docGrid w:linePitch="360"/>
        </w:sectPr>
      </w:pPr>
    </w:p>
    <w:p w14:paraId="3E937FA2"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3B944CD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p w14:paraId="120EFC17" w14:textId="77777777" w:rsidR="00B51C1F" w:rsidRPr="00B51C1F" w:rsidRDefault="00B51C1F" w:rsidP="00B51C1F">
      <w:pPr>
        <w:rPr>
          <w:sz w:val="24"/>
          <w:szCs w:val="24"/>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B51C1F" w:rsidRPr="000F5A82" w14:paraId="4FE26652" w14:textId="77777777" w:rsidTr="00B95758">
        <w:trPr>
          <w:trHeight w:val="510"/>
        </w:trPr>
        <w:tc>
          <w:tcPr>
            <w:tcW w:w="9923" w:type="dxa"/>
            <w:shd w:val="clear" w:color="auto" w:fill="465F9D"/>
            <w:vAlign w:val="center"/>
          </w:tcPr>
          <w:p w14:paraId="7E99085A" w14:textId="77777777" w:rsidR="00B51C1F" w:rsidRPr="000F5A82" w:rsidRDefault="00B51C1F" w:rsidP="00B95758">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015AA4F3" w14:textId="77777777" w:rsidR="00B51C1F" w:rsidRPr="00B51C1F" w:rsidRDefault="00B51C1F" w:rsidP="00B51C1F"/>
    <w:p w14:paraId="7AE26C37"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5B5E7E87" w14:textId="77777777" w:rsidR="00D10752" w:rsidRPr="000F5A82" w:rsidRDefault="00D10752" w:rsidP="000F5A82">
      <w:pPr>
        <w:pStyle w:val="Titre9"/>
        <w:tabs>
          <w:tab w:val="num" w:pos="0"/>
        </w:tabs>
        <w:ind w:left="0"/>
        <w:jc w:val="both"/>
        <w:rPr>
          <w:i w:val="0"/>
          <w:iCs w:val="0"/>
          <w:sz w:val="20"/>
          <w:szCs w:val="20"/>
        </w:rPr>
      </w:pPr>
    </w:p>
    <w:p w14:paraId="5328E752"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 xml:space="preserve">Nom commercial et dénomination sociale de l’unité ou de l’établissement qui exécutera la prestation, </w:t>
      </w:r>
      <w:proofErr w:type="gramStart"/>
      <w:r w:rsidRPr="000F5A82">
        <w:rPr>
          <w:i w:val="0"/>
          <w:sz w:val="20"/>
          <w:szCs w:val="20"/>
        </w:rPr>
        <w:t>adresses postale</w:t>
      </w:r>
      <w:proofErr w:type="gramEnd"/>
      <w:r w:rsidRPr="000F5A82">
        <w:rPr>
          <w:i w:val="0"/>
          <w:sz w:val="20"/>
          <w:szCs w:val="20"/>
        </w:rPr>
        <w:t xml:space="preserv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633F0C4E" w14:textId="77777777" w:rsidR="00D10752" w:rsidRPr="000F5A82" w:rsidRDefault="00D10752" w:rsidP="000F5A82">
      <w:pPr>
        <w:jc w:val="both"/>
        <w:rPr>
          <w:rFonts w:ascii="Arial" w:hAnsi="Arial" w:cs="Arial"/>
          <w:b/>
          <w:bCs/>
        </w:rPr>
      </w:pPr>
    </w:p>
    <w:p w14:paraId="04C7EC2C"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04BC13AD" w14:textId="77777777" w:rsidR="00D10752" w:rsidRDefault="00D10752" w:rsidP="000F5A82">
      <w:pPr>
        <w:rPr>
          <w:rFonts w:ascii="Arial" w:hAnsi="Arial" w:cs="Arial"/>
        </w:rPr>
      </w:pPr>
    </w:p>
    <w:p w14:paraId="3E4B9676" w14:textId="77777777" w:rsidR="0043601A" w:rsidRDefault="0043601A" w:rsidP="000F5A82">
      <w:pPr>
        <w:rPr>
          <w:rFonts w:ascii="Arial" w:hAnsi="Arial" w:cs="Arial"/>
        </w:rPr>
      </w:pPr>
    </w:p>
    <w:p w14:paraId="74D7F2B3" w14:textId="77777777" w:rsidR="00F85387" w:rsidRDefault="00F85387" w:rsidP="000F5A82">
      <w:pPr>
        <w:rPr>
          <w:rFonts w:ascii="Arial" w:hAnsi="Arial" w:cs="Arial"/>
        </w:rPr>
      </w:pPr>
    </w:p>
    <w:p w14:paraId="1B86A1F5" w14:textId="77777777" w:rsidR="0043601A" w:rsidRDefault="0043601A" w:rsidP="000F5A82">
      <w:pPr>
        <w:rPr>
          <w:rFonts w:ascii="Arial" w:hAnsi="Arial" w:cs="Arial"/>
        </w:rPr>
      </w:pPr>
    </w:p>
    <w:p w14:paraId="17000142" w14:textId="77777777" w:rsidR="00F85387" w:rsidRPr="000F5A82" w:rsidRDefault="00F85387" w:rsidP="000F5A82">
      <w:pPr>
        <w:rPr>
          <w:rFonts w:ascii="Arial" w:hAnsi="Arial" w:cs="Arial"/>
        </w:rPr>
      </w:pPr>
    </w:p>
    <w:p w14:paraId="763CFEDD" w14:textId="77777777" w:rsidR="00D10752" w:rsidRPr="000F5A82" w:rsidRDefault="00D10752" w:rsidP="000F5A82">
      <w:pPr>
        <w:rPr>
          <w:rFonts w:ascii="Arial" w:hAnsi="Arial" w:cs="Arial"/>
        </w:rPr>
      </w:pPr>
    </w:p>
    <w:p w14:paraId="1D0A65D7" w14:textId="77777777" w:rsidR="00D10752" w:rsidRPr="000F5A82" w:rsidRDefault="00C66F5A" w:rsidP="000F5A82">
      <w:pPr>
        <w:pStyle w:val="Titre9"/>
        <w:numPr>
          <w:ilvl w:val="0"/>
          <w:numId w:val="12"/>
        </w:numPr>
        <w:jc w:val="both"/>
        <w:rPr>
          <w:sz w:val="20"/>
          <w:szCs w:val="20"/>
        </w:rPr>
      </w:pPr>
      <w:proofErr w:type="gramStart"/>
      <w:r w:rsidRPr="000F5A82">
        <w:rPr>
          <w:sz w:val="20"/>
          <w:szCs w:val="20"/>
        </w:rPr>
        <w:t>Adresses postale</w:t>
      </w:r>
      <w:proofErr w:type="gramEnd"/>
      <w:r w:rsidRPr="000F5A82">
        <w:rPr>
          <w:sz w:val="20"/>
          <w:szCs w:val="20"/>
        </w:rPr>
        <w:t xml:space="preserve"> et du siège social (si elle est différente de l’adresse postale) :</w:t>
      </w:r>
    </w:p>
    <w:p w14:paraId="32F19ED5" w14:textId="77777777" w:rsidR="00D10752" w:rsidRPr="000F5A82" w:rsidRDefault="00D10752" w:rsidP="000F5A82">
      <w:pPr>
        <w:rPr>
          <w:rFonts w:ascii="Arial" w:hAnsi="Arial" w:cs="Arial"/>
        </w:rPr>
      </w:pPr>
    </w:p>
    <w:p w14:paraId="7A670DEB" w14:textId="77777777" w:rsidR="00D10752" w:rsidRDefault="00D10752" w:rsidP="000F5A82">
      <w:pPr>
        <w:rPr>
          <w:rFonts w:ascii="Arial" w:hAnsi="Arial" w:cs="Arial"/>
        </w:rPr>
      </w:pPr>
    </w:p>
    <w:p w14:paraId="5E8DE795" w14:textId="77777777" w:rsidR="00F85387" w:rsidRDefault="00F85387" w:rsidP="000F5A82">
      <w:pPr>
        <w:rPr>
          <w:rFonts w:ascii="Arial" w:hAnsi="Arial" w:cs="Arial"/>
        </w:rPr>
      </w:pPr>
    </w:p>
    <w:p w14:paraId="04FA18AC" w14:textId="77777777" w:rsidR="0043601A" w:rsidRDefault="0043601A" w:rsidP="000F5A82">
      <w:pPr>
        <w:rPr>
          <w:rFonts w:ascii="Arial" w:hAnsi="Arial" w:cs="Arial"/>
        </w:rPr>
      </w:pPr>
    </w:p>
    <w:p w14:paraId="09913449" w14:textId="77777777" w:rsidR="0043601A" w:rsidRDefault="0043601A" w:rsidP="000F5A82">
      <w:pPr>
        <w:rPr>
          <w:rFonts w:ascii="Arial" w:hAnsi="Arial" w:cs="Arial"/>
        </w:rPr>
      </w:pPr>
    </w:p>
    <w:p w14:paraId="228F9808" w14:textId="77777777" w:rsidR="0043601A" w:rsidRPr="000F5A82" w:rsidRDefault="0043601A" w:rsidP="000F5A82">
      <w:pPr>
        <w:rPr>
          <w:rFonts w:ascii="Arial" w:hAnsi="Arial" w:cs="Arial"/>
        </w:rPr>
      </w:pPr>
    </w:p>
    <w:p w14:paraId="79C837A1"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110B1BB2" w14:textId="77777777" w:rsidR="00D10752" w:rsidRDefault="00D10752" w:rsidP="000F5A82">
      <w:pPr>
        <w:rPr>
          <w:rFonts w:ascii="Arial" w:hAnsi="Arial" w:cs="Arial"/>
        </w:rPr>
      </w:pPr>
    </w:p>
    <w:p w14:paraId="7232270B" w14:textId="77777777" w:rsidR="0043601A" w:rsidRPr="000F5A82" w:rsidRDefault="0043601A" w:rsidP="000F5A82">
      <w:pPr>
        <w:rPr>
          <w:rFonts w:ascii="Arial" w:hAnsi="Arial" w:cs="Arial"/>
        </w:rPr>
      </w:pPr>
    </w:p>
    <w:p w14:paraId="0910D7B9"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66307818" w14:textId="77777777" w:rsidR="00D10752" w:rsidRDefault="00D10752" w:rsidP="000F5A82">
      <w:pPr>
        <w:rPr>
          <w:rFonts w:ascii="Arial" w:hAnsi="Arial" w:cs="Arial"/>
        </w:rPr>
      </w:pPr>
    </w:p>
    <w:p w14:paraId="6C7C3125" w14:textId="77777777" w:rsidR="0043601A" w:rsidRPr="000F5A82" w:rsidRDefault="0043601A" w:rsidP="000F5A82">
      <w:pPr>
        <w:rPr>
          <w:rFonts w:ascii="Arial" w:hAnsi="Arial" w:cs="Arial"/>
        </w:rPr>
      </w:pPr>
    </w:p>
    <w:p w14:paraId="73763F04" w14:textId="77777777" w:rsidR="00D10752" w:rsidRPr="000F5A82" w:rsidRDefault="00D10752" w:rsidP="000F5A82">
      <w:pPr>
        <w:rPr>
          <w:rFonts w:ascii="Arial" w:hAnsi="Arial" w:cs="Arial"/>
        </w:rPr>
      </w:pPr>
    </w:p>
    <w:p w14:paraId="1A5C6FEC"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673E60C3" w14:textId="77777777" w:rsidR="00D10752" w:rsidRPr="000F5A82" w:rsidRDefault="00D10752" w:rsidP="000F5A82">
      <w:pPr>
        <w:rPr>
          <w:rFonts w:ascii="Arial" w:hAnsi="Arial" w:cs="Arial"/>
        </w:rPr>
      </w:pPr>
    </w:p>
    <w:p w14:paraId="5F13033D" w14:textId="77777777" w:rsidR="00D10752" w:rsidRPr="000F5A82" w:rsidRDefault="00D10752" w:rsidP="000F5A82">
      <w:pPr>
        <w:rPr>
          <w:rFonts w:ascii="Arial" w:hAnsi="Arial" w:cs="Arial"/>
        </w:rPr>
      </w:pPr>
    </w:p>
    <w:p w14:paraId="7770124C"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217AF754" w14:textId="77777777" w:rsidR="00D10752" w:rsidRPr="000F5A82" w:rsidRDefault="00D10752" w:rsidP="000F5A82">
      <w:pPr>
        <w:jc w:val="both"/>
        <w:rPr>
          <w:rFonts w:ascii="Arial" w:hAnsi="Arial" w:cs="Arial"/>
          <w:b/>
          <w:bCs/>
        </w:rPr>
      </w:pPr>
    </w:p>
    <w:p w14:paraId="056F25F7" w14:textId="77777777" w:rsidR="00D10752" w:rsidRDefault="00D10752" w:rsidP="000F5A82">
      <w:pPr>
        <w:jc w:val="both"/>
        <w:rPr>
          <w:rFonts w:ascii="Arial" w:hAnsi="Arial" w:cs="Arial"/>
          <w:b/>
          <w:bCs/>
        </w:rPr>
      </w:pPr>
    </w:p>
    <w:p w14:paraId="14101D0B" w14:textId="77777777" w:rsidR="0043601A" w:rsidRPr="000F5A82" w:rsidRDefault="0043601A" w:rsidP="000F5A82">
      <w:pPr>
        <w:jc w:val="both"/>
        <w:rPr>
          <w:rFonts w:ascii="Arial" w:hAnsi="Arial" w:cs="Arial"/>
          <w:b/>
          <w:bCs/>
        </w:rPr>
      </w:pPr>
    </w:p>
    <w:p w14:paraId="4936FE32"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code de la commande publique) ?</w:t>
      </w:r>
    </w:p>
    <w:p w14:paraId="5DC29DC7" w14:textId="77777777" w:rsidR="00D10752" w:rsidRPr="000F5A82" w:rsidRDefault="00D10752" w:rsidP="000F5A82">
      <w:pPr>
        <w:jc w:val="both"/>
        <w:rPr>
          <w:rFonts w:ascii="Arial" w:hAnsi="Arial" w:cs="Arial"/>
        </w:rPr>
      </w:pPr>
    </w:p>
    <w:p w14:paraId="0E2BBE6D"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3F351AFD" w14:textId="77777777" w:rsidR="00D10752" w:rsidRPr="000F5A82" w:rsidRDefault="00D10752" w:rsidP="000F5A82">
      <w:pPr>
        <w:ind w:left="567"/>
        <w:jc w:val="both"/>
        <w:rPr>
          <w:rFonts w:ascii="Arial" w:hAnsi="Arial" w:cs="Arial"/>
        </w:rPr>
      </w:pPr>
    </w:p>
    <w:p w14:paraId="73592902"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E872E68" w14:textId="77777777" w:rsidR="00D10752" w:rsidRDefault="00D10752" w:rsidP="000F5A82">
      <w:pPr>
        <w:ind w:left="567"/>
        <w:jc w:val="both"/>
        <w:rPr>
          <w:rFonts w:ascii="Arial" w:hAnsi="Arial" w:cs="Arial"/>
          <w:bCs/>
          <w:sz w:val="22"/>
        </w:rPr>
      </w:pPr>
    </w:p>
    <w:p w14:paraId="630C2F36" w14:textId="77777777" w:rsidR="0043601A" w:rsidRDefault="0043601A">
      <w:pPr>
        <w:suppressAutoHyphens w:val="0"/>
        <w:rPr>
          <w:rFonts w:ascii="Arial" w:hAnsi="Arial" w:cs="Arial"/>
          <w:bCs/>
          <w:sz w:val="22"/>
        </w:rPr>
      </w:pPr>
    </w:p>
    <w:p w14:paraId="657C05E1" w14:textId="77777777" w:rsidR="0043601A" w:rsidRDefault="0043601A">
      <w:pPr>
        <w:suppressAutoHyphens w:val="0"/>
        <w:rPr>
          <w:rFonts w:ascii="Arial" w:hAnsi="Arial" w:cs="Arial"/>
          <w:bCs/>
          <w:sz w:val="22"/>
        </w:rPr>
      </w:pPr>
    </w:p>
    <w:p w14:paraId="61FA6BB8" w14:textId="77777777" w:rsidR="0043601A" w:rsidRDefault="0043601A">
      <w:pPr>
        <w:suppressAutoHyphens w:val="0"/>
        <w:rPr>
          <w:rFonts w:ascii="Arial" w:hAnsi="Arial" w:cs="Arial"/>
          <w:bCs/>
          <w:sz w:val="22"/>
        </w:rPr>
      </w:pPr>
      <w:r>
        <w:rPr>
          <w:rFonts w:ascii="Arial" w:hAnsi="Arial" w:cs="Arial"/>
          <w:bCs/>
          <w:sz w:val="22"/>
        </w:rPr>
        <w:br w:type="page"/>
      </w:r>
    </w:p>
    <w:p w14:paraId="5F0349A8" w14:textId="77777777" w:rsidR="00F167AD" w:rsidRDefault="00F167AD" w:rsidP="000F5A82">
      <w:pPr>
        <w:ind w:left="567"/>
        <w:jc w:val="both"/>
        <w:rPr>
          <w:rFonts w:ascii="Arial" w:hAnsi="Arial" w:cs="Arial"/>
          <w:bCs/>
          <w:sz w:val="22"/>
          <w:szCs w:val="22"/>
        </w:rPr>
      </w:pPr>
    </w:p>
    <w:p w14:paraId="5B366FDD" w14:textId="77777777" w:rsidR="0031728D" w:rsidRDefault="0031728D" w:rsidP="000F5A82">
      <w:pPr>
        <w:ind w:left="567"/>
        <w:jc w:val="both"/>
        <w:rPr>
          <w:rFonts w:ascii="Arial" w:hAnsi="Arial" w:cs="Arial"/>
          <w:bCs/>
          <w:sz w:val="22"/>
          <w:szCs w:val="22"/>
        </w:rPr>
      </w:pPr>
    </w:p>
    <w:p w14:paraId="1C2DADBE" w14:textId="77777777" w:rsidR="0059545B" w:rsidRPr="004D44EB" w:rsidRDefault="0059545B" w:rsidP="000F5A82">
      <w:pPr>
        <w:ind w:left="567"/>
        <w:jc w:val="both"/>
        <w:rPr>
          <w:rFonts w:ascii="Arial" w:hAnsi="Arial" w:cs="Arial"/>
          <w:bCs/>
          <w:sz w:val="22"/>
          <w:szCs w:val="22"/>
        </w:rPr>
      </w:pPr>
    </w:p>
    <w:p w14:paraId="1F6F013B"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008EF88C" w14:textId="77777777" w:rsidR="004D44EB" w:rsidRDefault="004D44EB" w:rsidP="00AE4460">
      <w:pPr>
        <w:ind w:left="426" w:right="83"/>
        <w:jc w:val="both"/>
        <w:rPr>
          <w:rFonts w:ascii="Arial" w:hAnsi="Arial" w:cs="Arial"/>
          <w:i/>
          <w:iCs/>
          <w:szCs w:val="18"/>
        </w:rPr>
      </w:pPr>
    </w:p>
    <w:p w14:paraId="07E1CA9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C267B8A" w14:textId="77777777" w:rsidR="004D44EB" w:rsidRDefault="004D44EB" w:rsidP="00AE4460">
      <w:pPr>
        <w:ind w:left="426" w:right="83"/>
        <w:jc w:val="both"/>
        <w:rPr>
          <w:rFonts w:ascii="Arial" w:hAnsi="Arial" w:cs="Arial"/>
          <w:i/>
          <w:iCs/>
          <w:szCs w:val="18"/>
        </w:rPr>
      </w:pPr>
    </w:p>
    <w:p w14:paraId="6B5E63AA"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226307" w14:textId="77777777" w:rsidR="004D44EB" w:rsidRDefault="004D44EB" w:rsidP="00AE4460">
      <w:pPr>
        <w:ind w:left="426" w:right="83"/>
        <w:jc w:val="both"/>
        <w:rPr>
          <w:rFonts w:ascii="Arial" w:hAnsi="Arial" w:cs="Arial"/>
          <w:i/>
          <w:iCs/>
          <w:szCs w:val="18"/>
        </w:rPr>
      </w:pPr>
    </w:p>
    <w:p w14:paraId="053DB72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2BA8CC3B" w14:textId="77777777" w:rsidR="004D44EB" w:rsidRDefault="004D44EB" w:rsidP="00AE4460">
      <w:pPr>
        <w:ind w:left="426" w:right="83"/>
        <w:jc w:val="both"/>
        <w:rPr>
          <w:rFonts w:ascii="Arial" w:hAnsi="Arial" w:cs="Arial"/>
          <w:i/>
          <w:iCs/>
          <w:szCs w:val="18"/>
        </w:rPr>
      </w:pPr>
    </w:p>
    <w:p w14:paraId="05AFC496"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315571A" w14:textId="77777777" w:rsidR="003F7CC4" w:rsidRDefault="003F7CC4" w:rsidP="000F5A82">
      <w:pPr>
        <w:jc w:val="both"/>
        <w:rPr>
          <w:rFonts w:ascii="Arial" w:hAnsi="Arial" w:cs="Arial"/>
          <w:vanish/>
        </w:rPr>
      </w:pPr>
    </w:p>
    <w:p w14:paraId="24BB6B85" w14:textId="77777777" w:rsidR="004D44EB" w:rsidRDefault="004D44EB" w:rsidP="000F5A82">
      <w:pPr>
        <w:jc w:val="both"/>
        <w:rPr>
          <w:rFonts w:ascii="Arial" w:hAnsi="Arial" w:cs="Arial"/>
          <w:vanish/>
        </w:rPr>
      </w:pPr>
    </w:p>
    <w:p w14:paraId="45189672" w14:textId="77777777" w:rsidR="004D44EB" w:rsidRDefault="004D44EB" w:rsidP="000F5A82">
      <w:pPr>
        <w:jc w:val="both"/>
        <w:rPr>
          <w:rFonts w:ascii="Arial" w:hAnsi="Arial" w:cs="Arial"/>
          <w:vanish/>
        </w:rPr>
      </w:pPr>
    </w:p>
    <w:p w14:paraId="5B50780B" w14:textId="77777777" w:rsidR="004D44EB" w:rsidRDefault="004D44EB">
      <w:pPr>
        <w:suppressAutoHyphens w:val="0"/>
        <w:rPr>
          <w:rFonts w:ascii="Arial" w:hAnsi="Arial" w:cs="Arial"/>
          <w:vanish/>
        </w:rPr>
      </w:pPr>
      <w:r>
        <w:rPr>
          <w:rFonts w:ascii="Arial" w:hAnsi="Arial" w:cs="Arial"/>
          <w:vanish/>
        </w:rPr>
        <w:br w:type="page"/>
      </w:r>
    </w:p>
    <w:p w14:paraId="391A15AA" w14:textId="77777777" w:rsidR="004D44EB" w:rsidRDefault="004D44EB" w:rsidP="000F5A82">
      <w:pPr>
        <w:jc w:val="both"/>
        <w:rPr>
          <w:rFonts w:ascii="Arial" w:hAnsi="Arial" w:cs="Arial"/>
          <w:vanish/>
        </w:rPr>
      </w:pPr>
    </w:p>
    <w:p w14:paraId="38BDE22A"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39E399D6" w14:textId="77777777" w:rsidTr="00AE4460">
        <w:trPr>
          <w:trHeight w:val="540"/>
        </w:trPr>
        <w:tc>
          <w:tcPr>
            <w:tcW w:w="1985" w:type="dxa"/>
            <w:shd w:val="clear" w:color="auto" w:fill="CCFFFF"/>
            <w:vAlign w:val="center"/>
          </w:tcPr>
          <w:p w14:paraId="679A4311"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240BCCE7"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3C078B4"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002E5C97" w14:textId="77777777" w:rsidTr="00F85387">
        <w:trPr>
          <w:trHeight w:val="1985"/>
        </w:trPr>
        <w:tc>
          <w:tcPr>
            <w:tcW w:w="1985" w:type="dxa"/>
            <w:vMerge w:val="restart"/>
            <w:vAlign w:val="center"/>
          </w:tcPr>
          <w:p w14:paraId="6B9177BD" w14:textId="77777777" w:rsidR="00AE4460" w:rsidRDefault="00C66F5A" w:rsidP="000F5A82">
            <w:pPr>
              <w:rPr>
                <w:rFonts w:ascii="Arial" w:hAnsi="Arial" w:cs="Arial"/>
                <w:b/>
              </w:rPr>
            </w:pPr>
            <w:r w:rsidRPr="000F5A82">
              <w:rPr>
                <w:rFonts w:ascii="Arial" w:hAnsi="Arial" w:cs="Arial"/>
                <w:b/>
              </w:rPr>
              <w:t>Marché réservé aux structures</w:t>
            </w:r>
          </w:p>
          <w:p w14:paraId="46AB7510" w14:textId="77777777" w:rsidR="00AE4460" w:rsidRDefault="00C66F5A" w:rsidP="000F5A82">
            <w:pPr>
              <w:rPr>
                <w:rFonts w:ascii="Arial" w:hAnsi="Arial" w:cs="Arial"/>
                <w:b/>
              </w:rPr>
            </w:pPr>
            <w:proofErr w:type="gramStart"/>
            <w:r w:rsidRPr="000F5A82">
              <w:rPr>
                <w:rFonts w:ascii="Arial" w:hAnsi="Arial" w:cs="Arial"/>
                <w:b/>
              </w:rPr>
              <w:t>de</w:t>
            </w:r>
            <w:proofErr w:type="gramEnd"/>
            <w:r w:rsidRPr="000F5A82">
              <w:rPr>
                <w:rFonts w:ascii="Arial" w:hAnsi="Arial" w:cs="Arial"/>
                <w:b/>
              </w:rPr>
              <w:t xml:space="preserve"> l’insertion</w:t>
            </w:r>
          </w:p>
          <w:p w14:paraId="3AB6B3C4" w14:textId="77777777" w:rsidR="00AE4460" w:rsidRDefault="00C66F5A" w:rsidP="000F5A82">
            <w:pPr>
              <w:rPr>
                <w:rFonts w:ascii="Arial" w:hAnsi="Arial" w:cs="Arial"/>
                <w:b/>
              </w:rPr>
            </w:pPr>
            <w:proofErr w:type="gramStart"/>
            <w:r w:rsidRPr="000F5A82">
              <w:rPr>
                <w:rFonts w:ascii="Arial" w:hAnsi="Arial" w:cs="Arial"/>
                <w:b/>
              </w:rPr>
              <w:t>par</w:t>
            </w:r>
            <w:proofErr w:type="gramEnd"/>
            <w:r w:rsidRPr="000F5A82">
              <w:rPr>
                <w:rFonts w:ascii="Arial" w:hAnsi="Arial" w:cs="Arial"/>
                <w:b/>
              </w:rPr>
              <w:t xml:space="preserve"> l’activité économique </w:t>
            </w:r>
          </w:p>
          <w:p w14:paraId="0E1B2E96" w14:textId="77777777" w:rsidR="00AE4460" w:rsidRDefault="00C66F5A" w:rsidP="000F5A82">
            <w:pPr>
              <w:rPr>
                <w:rFonts w:ascii="Arial" w:hAnsi="Arial" w:cs="Arial"/>
                <w:b/>
              </w:rPr>
            </w:pPr>
            <w:proofErr w:type="gramStart"/>
            <w:r w:rsidRPr="000F5A82">
              <w:rPr>
                <w:rFonts w:ascii="Arial" w:hAnsi="Arial" w:cs="Arial"/>
                <w:b/>
              </w:rPr>
              <w:t>et</w:t>
            </w:r>
            <w:proofErr w:type="gramEnd"/>
            <w:r w:rsidRPr="000F5A82">
              <w:rPr>
                <w:rFonts w:ascii="Arial" w:hAnsi="Arial" w:cs="Arial"/>
                <w:b/>
              </w:rPr>
              <w:t xml:space="preserve">/ou aux structures </w:t>
            </w:r>
          </w:p>
          <w:p w14:paraId="43D6F5CD" w14:textId="77777777" w:rsidR="00D10752" w:rsidRPr="000F5A82" w:rsidRDefault="00C66F5A" w:rsidP="000F5A82">
            <w:pPr>
              <w:rPr>
                <w:rFonts w:ascii="Arial" w:hAnsi="Arial" w:cs="Arial"/>
              </w:rPr>
            </w:pPr>
            <w:proofErr w:type="gramStart"/>
            <w:r w:rsidRPr="000F5A82">
              <w:rPr>
                <w:rFonts w:ascii="Arial" w:hAnsi="Arial" w:cs="Arial"/>
                <w:b/>
              </w:rPr>
              <w:t>du</w:t>
            </w:r>
            <w:proofErr w:type="gramEnd"/>
            <w:r w:rsidRPr="000F5A82">
              <w:rPr>
                <w:rFonts w:ascii="Arial" w:hAnsi="Arial" w:cs="Arial"/>
                <w:b/>
              </w:rPr>
              <w:t xml:space="preserve">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28A093FD"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5"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335A149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1D3FFB4"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D056DFC" w14:textId="77777777" w:rsidR="000F5A82" w:rsidRPr="000F5A82" w:rsidRDefault="000F5A82" w:rsidP="000F5A82">
            <w:pPr>
              <w:ind w:left="170" w:right="170"/>
              <w:jc w:val="both"/>
              <w:rPr>
                <w:rFonts w:ascii="Arial" w:hAnsi="Arial" w:cs="Arial"/>
                <w:sz w:val="12"/>
                <w:szCs w:val="16"/>
              </w:rPr>
            </w:pPr>
          </w:p>
          <w:p w14:paraId="34595555" w14:textId="77777777" w:rsidR="00D10752" w:rsidRPr="000F5A82" w:rsidRDefault="00D10752" w:rsidP="000F5A82">
            <w:pPr>
              <w:ind w:left="170" w:right="170"/>
              <w:jc w:val="both"/>
              <w:rPr>
                <w:rFonts w:ascii="Arial" w:hAnsi="Arial" w:cs="Arial"/>
                <w:sz w:val="12"/>
                <w:szCs w:val="16"/>
              </w:rPr>
            </w:pPr>
          </w:p>
          <w:p w14:paraId="622B7039"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7D2C73" w14:textId="77777777" w:rsidR="00F85387" w:rsidRDefault="00F85387" w:rsidP="00F85387">
            <w:pPr>
              <w:ind w:right="170"/>
              <w:jc w:val="both"/>
              <w:rPr>
                <w:rFonts w:ascii="Arial" w:hAnsi="Arial" w:cs="Arial"/>
                <w:sz w:val="12"/>
                <w:szCs w:val="16"/>
              </w:rPr>
            </w:pPr>
          </w:p>
          <w:p w14:paraId="581F0746" w14:textId="77777777" w:rsidR="00F85387" w:rsidRDefault="00F85387" w:rsidP="00F85387">
            <w:pPr>
              <w:ind w:right="170"/>
              <w:jc w:val="both"/>
              <w:rPr>
                <w:rFonts w:ascii="Arial" w:hAnsi="Arial" w:cs="Arial"/>
                <w:sz w:val="12"/>
                <w:szCs w:val="16"/>
              </w:rPr>
            </w:pPr>
          </w:p>
          <w:p w14:paraId="3966FDEB" w14:textId="77777777" w:rsidR="00F85387" w:rsidRDefault="00F85387" w:rsidP="00F85387">
            <w:pPr>
              <w:ind w:right="170"/>
              <w:jc w:val="both"/>
              <w:rPr>
                <w:rFonts w:ascii="Arial" w:hAnsi="Arial" w:cs="Arial"/>
                <w:sz w:val="12"/>
                <w:szCs w:val="16"/>
              </w:rPr>
            </w:pPr>
          </w:p>
          <w:p w14:paraId="3F27F304" w14:textId="77777777" w:rsidR="00233105" w:rsidRDefault="00233105" w:rsidP="00F85387">
            <w:pPr>
              <w:ind w:right="170"/>
              <w:jc w:val="both"/>
              <w:rPr>
                <w:rFonts w:ascii="Arial" w:hAnsi="Arial" w:cs="Arial"/>
                <w:sz w:val="12"/>
                <w:szCs w:val="16"/>
              </w:rPr>
            </w:pPr>
          </w:p>
          <w:p w14:paraId="7AA2C7B3" w14:textId="77777777" w:rsidR="004D44EB" w:rsidRDefault="004D44EB" w:rsidP="00F85387">
            <w:pPr>
              <w:ind w:right="170"/>
              <w:jc w:val="both"/>
              <w:rPr>
                <w:rFonts w:ascii="Arial" w:hAnsi="Arial" w:cs="Arial"/>
                <w:sz w:val="12"/>
                <w:szCs w:val="16"/>
              </w:rPr>
            </w:pPr>
          </w:p>
          <w:p w14:paraId="51D429C5" w14:textId="77777777" w:rsidR="004D44EB" w:rsidRDefault="004D44EB" w:rsidP="00F85387">
            <w:pPr>
              <w:ind w:right="170"/>
              <w:jc w:val="both"/>
              <w:rPr>
                <w:rFonts w:ascii="Arial" w:hAnsi="Arial" w:cs="Arial"/>
                <w:sz w:val="12"/>
                <w:szCs w:val="16"/>
              </w:rPr>
            </w:pPr>
          </w:p>
          <w:p w14:paraId="53533B43" w14:textId="77777777" w:rsidR="004D44EB" w:rsidRDefault="004D44EB" w:rsidP="00F85387">
            <w:pPr>
              <w:ind w:right="170"/>
              <w:jc w:val="both"/>
              <w:rPr>
                <w:rFonts w:ascii="Arial" w:hAnsi="Arial" w:cs="Arial"/>
                <w:sz w:val="12"/>
                <w:szCs w:val="16"/>
              </w:rPr>
            </w:pPr>
          </w:p>
          <w:p w14:paraId="3B156B3B" w14:textId="77777777" w:rsidR="004D44EB" w:rsidRDefault="004D44EB" w:rsidP="00F85387">
            <w:pPr>
              <w:ind w:right="170"/>
              <w:jc w:val="both"/>
              <w:rPr>
                <w:rFonts w:ascii="Arial" w:hAnsi="Arial" w:cs="Arial"/>
                <w:sz w:val="12"/>
                <w:szCs w:val="16"/>
              </w:rPr>
            </w:pPr>
          </w:p>
          <w:p w14:paraId="3FBF93DF" w14:textId="77777777" w:rsidR="00F85387" w:rsidRPr="000F5A82" w:rsidRDefault="00F85387" w:rsidP="00F85387">
            <w:pPr>
              <w:ind w:right="170"/>
              <w:jc w:val="both"/>
              <w:rPr>
                <w:rFonts w:ascii="Arial" w:hAnsi="Arial" w:cs="Arial"/>
                <w:sz w:val="12"/>
                <w:szCs w:val="16"/>
              </w:rPr>
            </w:pPr>
          </w:p>
          <w:p w14:paraId="339898E5" w14:textId="77777777" w:rsidR="000F5A82" w:rsidRPr="000F5A82" w:rsidRDefault="000F5A82" w:rsidP="000F5A82">
            <w:pPr>
              <w:ind w:right="170"/>
              <w:rPr>
                <w:rFonts w:ascii="Arial" w:hAnsi="Arial" w:cs="Arial"/>
                <w:sz w:val="12"/>
                <w:szCs w:val="16"/>
              </w:rPr>
            </w:pPr>
          </w:p>
        </w:tc>
      </w:tr>
      <w:tr w:rsidR="00D10752" w:rsidRPr="000F5A82" w14:paraId="11F115E4" w14:textId="77777777" w:rsidTr="00AE4460">
        <w:tc>
          <w:tcPr>
            <w:tcW w:w="1985" w:type="dxa"/>
            <w:vMerge/>
            <w:vAlign w:val="center"/>
          </w:tcPr>
          <w:p w14:paraId="0DA2C6B4" w14:textId="77777777" w:rsidR="00D10752" w:rsidRPr="000F5A82" w:rsidRDefault="00D10752" w:rsidP="000F5A82">
            <w:pPr>
              <w:rPr>
                <w:rFonts w:ascii="Arial" w:hAnsi="Arial" w:cs="Arial"/>
              </w:rPr>
            </w:pPr>
          </w:p>
        </w:tc>
        <w:tc>
          <w:tcPr>
            <w:tcW w:w="2835" w:type="dxa"/>
            <w:vAlign w:val="center"/>
          </w:tcPr>
          <w:p w14:paraId="38ADA38F"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6"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786887AF"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D2A35B7"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75B921C" w14:textId="77777777" w:rsidR="00D10752" w:rsidRDefault="00D10752" w:rsidP="000F5A82">
            <w:pPr>
              <w:ind w:left="170" w:right="170"/>
              <w:jc w:val="both"/>
              <w:rPr>
                <w:rFonts w:ascii="Arial" w:hAnsi="Arial" w:cs="Arial"/>
                <w:sz w:val="12"/>
                <w:szCs w:val="16"/>
              </w:rPr>
            </w:pPr>
          </w:p>
          <w:p w14:paraId="4F0113D6" w14:textId="77777777" w:rsidR="00D10752" w:rsidRPr="000F5A82" w:rsidRDefault="00D10752" w:rsidP="000F5A82">
            <w:pPr>
              <w:ind w:left="170" w:right="170"/>
              <w:jc w:val="both"/>
              <w:rPr>
                <w:rFonts w:ascii="Arial" w:hAnsi="Arial" w:cs="Arial"/>
                <w:sz w:val="12"/>
                <w:szCs w:val="16"/>
              </w:rPr>
            </w:pPr>
          </w:p>
          <w:p w14:paraId="7762E68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28320D67" w14:textId="77777777" w:rsidR="000F5A82" w:rsidRDefault="000F5A82" w:rsidP="000F5A82">
            <w:pPr>
              <w:ind w:right="170"/>
              <w:rPr>
                <w:rFonts w:ascii="Arial" w:hAnsi="Arial" w:cs="Arial"/>
                <w:sz w:val="12"/>
                <w:szCs w:val="16"/>
              </w:rPr>
            </w:pPr>
          </w:p>
          <w:p w14:paraId="2338EBC8" w14:textId="77777777" w:rsidR="004D44EB" w:rsidRDefault="004D44EB" w:rsidP="000F5A82">
            <w:pPr>
              <w:ind w:right="170"/>
              <w:rPr>
                <w:rFonts w:ascii="Arial" w:hAnsi="Arial" w:cs="Arial"/>
                <w:sz w:val="12"/>
                <w:szCs w:val="16"/>
              </w:rPr>
            </w:pPr>
          </w:p>
          <w:p w14:paraId="59BA1672" w14:textId="77777777" w:rsidR="004D44EB" w:rsidRDefault="004D44EB" w:rsidP="000F5A82">
            <w:pPr>
              <w:ind w:right="170"/>
              <w:rPr>
                <w:rFonts w:ascii="Arial" w:hAnsi="Arial" w:cs="Arial"/>
                <w:sz w:val="12"/>
                <w:szCs w:val="16"/>
              </w:rPr>
            </w:pPr>
          </w:p>
          <w:p w14:paraId="52FBF57F" w14:textId="77777777" w:rsidR="004D44EB" w:rsidRDefault="004D44EB" w:rsidP="000F5A82">
            <w:pPr>
              <w:ind w:right="170"/>
              <w:rPr>
                <w:rFonts w:ascii="Arial" w:hAnsi="Arial" w:cs="Arial"/>
                <w:sz w:val="12"/>
                <w:szCs w:val="16"/>
              </w:rPr>
            </w:pPr>
          </w:p>
          <w:p w14:paraId="2705DA10" w14:textId="77777777" w:rsidR="00233105" w:rsidRDefault="00233105" w:rsidP="000F5A82">
            <w:pPr>
              <w:ind w:right="170"/>
              <w:rPr>
                <w:rFonts w:ascii="Arial" w:hAnsi="Arial" w:cs="Arial"/>
                <w:sz w:val="12"/>
                <w:szCs w:val="16"/>
              </w:rPr>
            </w:pPr>
          </w:p>
          <w:p w14:paraId="268B51E2" w14:textId="77777777" w:rsidR="004D44EB" w:rsidRDefault="004D44EB" w:rsidP="000F5A82">
            <w:pPr>
              <w:ind w:right="170"/>
              <w:rPr>
                <w:rFonts w:ascii="Arial" w:hAnsi="Arial" w:cs="Arial"/>
                <w:sz w:val="12"/>
                <w:szCs w:val="16"/>
              </w:rPr>
            </w:pPr>
          </w:p>
          <w:p w14:paraId="49D11C2C" w14:textId="77777777" w:rsidR="00F85387" w:rsidRPr="000F5A82" w:rsidRDefault="00F85387" w:rsidP="000F5A82">
            <w:pPr>
              <w:ind w:right="170"/>
              <w:rPr>
                <w:rFonts w:ascii="Arial" w:hAnsi="Arial" w:cs="Arial"/>
                <w:sz w:val="12"/>
                <w:szCs w:val="16"/>
              </w:rPr>
            </w:pPr>
          </w:p>
          <w:p w14:paraId="7632B25A" w14:textId="77777777" w:rsidR="00D10752" w:rsidRPr="000F5A82" w:rsidRDefault="00D10752" w:rsidP="000F5A82">
            <w:pPr>
              <w:ind w:right="170"/>
              <w:rPr>
                <w:rFonts w:ascii="Arial" w:hAnsi="Arial" w:cs="Arial"/>
                <w:sz w:val="12"/>
                <w:szCs w:val="16"/>
              </w:rPr>
            </w:pPr>
          </w:p>
        </w:tc>
      </w:tr>
      <w:tr w:rsidR="00D10752" w:rsidRPr="000F5A82" w14:paraId="2F05DF9B" w14:textId="77777777" w:rsidTr="00AE4460">
        <w:tc>
          <w:tcPr>
            <w:tcW w:w="1985" w:type="dxa"/>
            <w:vMerge/>
            <w:vAlign w:val="center"/>
          </w:tcPr>
          <w:p w14:paraId="68E19495" w14:textId="77777777" w:rsidR="00D10752" w:rsidRPr="000F5A82" w:rsidRDefault="00D10752" w:rsidP="000F5A82">
            <w:pPr>
              <w:rPr>
                <w:rFonts w:ascii="Arial" w:hAnsi="Arial" w:cs="Arial"/>
              </w:rPr>
            </w:pPr>
          </w:p>
        </w:tc>
        <w:tc>
          <w:tcPr>
            <w:tcW w:w="2835" w:type="dxa"/>
            <w:vAlign w:val="center"/>
          </w:tcPr>
          <w:p w14:paraId="310E0048"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7"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xml:space="preserve">. </w:t>
            </w:r>
            <w:proofErr w:type="gramStart"/>
            <w:r w:rsidRPr="000F5A82">
              <w:rPr>
                <w:rFonts w:ascii="Arial" w:hAnsi="Arial" w:cs="Arial"/>
                <w:sz w:val="16"/>
                <w:szCs w:val="16"/>
              </w:rPr>
              <w:t>du</w:t>
            </w:r>
            <w:proofErr w:type="gramEnd"/>
            <w:r w:rsidRPr="000F5A82">
              <w:rPr>
                <w:rFonts w:ascii="Arial" w:hAnsi="Arial" w:cs="Arial"/>
                <w:sz w:val="16"/>
                <w:szCs w:val="16"/>
              </w:rPr>
              <w:t xml:space="preserve"> code de l’action sociale et des </w:t>
            </w:r>
            <w:proofErr w:type="gramStart"/>
            <w:r w:rsidRPr="000F5A82">
              <w:rPr>
                <w:rFonts w:ascii="Arial" w:hAnsi="Arial" w:cs="Arial"/>
                <w:sz w:val="16"/>
                <w:szCs w:val="16"/>
              </w:rPr>
              <w:t>familles)</w:t>
            </w:r>
            <w:r w:rsidRPr="000F5A82">
              <w:rPr>
                <w:rFonts w:ascii="Arial" w:hAnsi="Arial" w:cs="Arial"/>
              </w:rPr>
              <w:t xml:space="preserve">  ou</w:t>
            </w:r>
            <w:proofErr w:type="gramEnd"/>
            <w:r w:rsidRPr="000F5A82">
              <w:rPr>
                <w:rFonts w:ascii="Arial" w:eastAsia="MS Gothic" w:hAnsi="Arial" w:cs="Arial"/>
              </w:rPr>
              <w:t xml:space="preserve"> s</w:t>
            </w:r>
            <w:r w:rsidRPr="000F5A82">
              <w:rPr>
                <w:rFonts w:ascii="Arial" w:hAnsi="Arial" w:cs="Arial"/>
              </w:rPr>
              <w:t>tructure équivalente</w:t>
            </w:r>
          </w:p>
        </w:tc>
        <w:tc>
          <w:tcPr>
            <w:tcW w:w="5387" w:type="dxa"/>
          </w:tcPr>
          <w:p w14:paraId="012D901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4BFCA1B5"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35D48C2D" w14:textId="77777777" w:rsidR="00D10752" w:rsidRPr="000F5A82" w:rsidRDefault="00D10752" w:rsidP="000F5A82">
            <w:pPr>
              <w:ind w:left="170" w:right="170"/>
              <w:jc w:val="both"/>
              <w:rPr>
                <w:rFonts w:ascii="Arial" w:hAnsi="Arial" w:cs="Arial"/>
                <w:sz w:val="12"/>
                <w:szCs w:val="16"/>
              </w:rPr>
            </w:pPr>
          </w:p>
          <w:p w14:paraId="36125D1C"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798ACEF0" w14:textId="77777777" w:rsidR="00D10752" w:rsidRPr="000F5A82" w:rsidRDefault="00D10752" w:rsidP="000F5A82">
            <w:pPr>
              <w:ind w:right="170"/>
              <w:rPr>
                <w:rFonts w:ascii="Arial" w:hAnsi="Arial" w:cs="Arial"/>
                <w:sz w:val="12"/>
                <w:szCs w:val="16"/>
              </w:rPr>
            </w:pPr>
          </w:p>
          <w:p w14:paraId="5D31D03C" w14:textId="77777777" w:rsidR="000F5A82" w:rsidRDefault="000F5A82" w:rsidP="000F5A82">
            <w:pPr>
              <w:ind w:right="170"/>
              <w:rPr>
                <w:rFonts w:ascii="Arial" w:hAnsi="Arial" w:cs="Arial"/>
                <w:sz w:val="12"/>
                <w:szCs w:val="16"/>
              </w:rPr>
            </w:pPr>
          </w:p>
          <w:p w14:paraId="5B0E8229" w14:textId="77777777" w:rsidR="004D44EB" w:rsidRDefault="004D44EB" w:rsidP="000F5A82">
            <w:pPr>
              <w:ind w:right="170"/>
              <w:rPr>
                <w:rFonts w:ascii="Arial" w:hAnsi="Arial" w:cs="Arial"/>
                <w:sz w:val="12"/>
                <w:szCs w:val="16"/>
              </w:rPr>
            </w:pPr>
          </w:p>
          <w:p w14:paraId="56A43C1B" w14:textId="77777777" w:rsidR="00233105" w:rsidRDefault="00233105" w:rsidP="000F5A82">
            <w:pPr>
              <w:ind w:right="170"/>
              <w:rPr>
                <w:rFonts w:ascii="Arial" w:hAnsi="Arial" w:cs="Arial"/>
                <w:sz w:val="12"/>
                <w:szCs w:val="16"/>
              </w:rPr>
            </w:pPr>
          </w:p>
          <w:p w14:paraId="75A2B025" w14:textId="77777777" w:rsidR="004D44EB" w:rsidRDefault="004D44EB" w:rsidP="000F5A82">
            <w:pPr>
              <w:ind w:right="170"/>
              <w:rPr>
                <w:rFonts w:ascii="Arial" w:hAnsi="Arial" w:cs="Arial"/>
                <w:sz w:val="12"/>
                <w:szCs w:val="16"/>
              </w:rPr>
            </w:pPr>
          </w:p>
          <w:p w14:paraId="7D4C818F" w14:textId="77777777" w:rsidR="004D44EB" w:rsidRDefault="004D44EB" w:rsidP="000F5A82">
            <w:pPr>
              <w:ind w:right="170"/>
              <w:rPr>
                <w:rFonts w:ascii="Arial" w:hAnsi="Arial" w:cs="Arial"/>
                <w:sz w:val="12"/>
                <w:szCs w:val="16"/>
              </w:rPr>
            </w:pPr>
          </w:p>
          <w:p w14:paraId="7B13508B" w14:textId="77777777" w:rsidR="000F5A82" w:rsidRPr="000F5A82" w:rsidRDefault="000F5A82" w:rsidP="000F5A82">
            <w:pPr>
              <w:ind w:right="170"/>
              <w:rPr>
                <w:rFonts w:ascii="Arial" w:hAnsi="Arial" w:cs="Arial"/>
                <w:sz w:val="12"/>
                <w:szCs w:val="16"/>
              </w:rPr>
            </w:pPr>
          </w:p>
        </w:tc>
      </w:tr>
      <w:tr w:rsidR="00D10752" w:rsidRPr="000F5A82" w14:paraId="75FDFF9C" w14:textId="77777777" w:rsidTr="00AE4460">
        <w:trPr>
          <w:trHeight w:val="1785"/>
        </w:trPr>
        <w:tc>
          <w:tcPr>
            <w:tcW w:w="1985" w:type="dxa"/>
            <w:vAlign w:val="center"/>
          </w:tcPr>
          <w:p w14:paraId="0F600192" w14:textId="77777777" w:rsidR="00AE4460" w:rsidRDefault="00C66F5A" w:rsidP="000F5A82">
            <w:pPr>
              <w:rPr>
                <w:rFonts w:ascii="Arial" w:hAnsi="Arial" w:cs="Arial"/>
                <w:b/>
              </w:rPr>
            </w:pPr>
            <w:r w:rsidRPr="000F5A82">
              <w:rPr>
                <w:rFonts w:ascii="Arial" w:hAnsi="Arial" w:cs="Arial"/>
                <w:b/>
              </w:rPr>
              <w:lastRenderedPageBreak/>
              <w:t xml:space="preserve">Marché réservé aux entreprises </w:t>
            </w:r>
          </w:p>
          <w:p w14:paraId="712903B8" w14:textId="77777777" w:rsidR="00AE4460" w:rsidRDefault="00C66F5A" w:rsidP="000F5A82">
            <w:pPr>
              <w:rPr>
                <w:rFonts w:ascii="Arial" w:hAnsi="Arial" w:cs="Arial"/>
                <w:b/>
              </w:rPr>
            </w:pPr>
            <w:proofErr w:type="gramStart"/>
            <w:r w:rsidRPr="000F5A82">
              <w:rPr>
                <w:rFonts w:ascii="Arial" w:hAnsi="Arial" w:cs="Arial"/>
                <w:b/>
              </w:rPr>
              <w:t>de</w:t>
            </w:r>
            <w:proofErr w:type="gramEnd"/>
            <w:r w:rsidRPr="000F5A82">
              <w:rPr>
                <w:rFonts w:ascii="Arial" w:hAnsi="Arial" w:cs="Arial"/>
                <w:b/>
              </w:rPr>
              <w:t xml:space="preserve"> l’économie sociale </w:t>
            </w:r>
          </w:p>
          <w:p w14:paraId="4D80A733" w14:textId="77777777" w:rsidR="00AE4460" w:rsidRDefault="00C66F5A" w:rsidP="000F5A82">
            <w:pPr>
              <w:rPr>
                <w:rFonts w:ascii="Arial" w:hAnsi="Arial" w:cs="Arial"/>
              </w:rPr>
            </w:pPr>
            <w:proofErr w:type="gramStart"/>
            <w:r w:rsidRPr="000F5A82">
              <w:rPr>
                <w:rFonts w:ascii="Arial" w:hAnsi="Arial" w:cs="Arial"/>
                <w:b/>
              </w:rPr>
              <w:t>et</w:t>
            </w:r>
            <w:proofErr w:type="gramEnd"/>
            <w:r w:rsidRPr="000F5A82">
              <w:rPr>
                <w:rFonts w:ascii="Arial" w:hAnsi="Arial" w:cs="Arial"/>
                <w:b/>
              </w:rPr>
              <w:t xml:space="preserve"> solidaire</w:t>
            </w:r>
            <w:r w:rsidRPr="000F5A82">
              <w:rPr>
                <w:rFonts w:ascii="Arial" w:hAnsi="Arial" w:cs="Arial"/>
              </w:rPr>
              <w:t xml:space="preserve"> </w:t>
            </w:r>
          </w:p>
          <w:p w14:paraId="5B9B2505" w14:textId="77777777" w:rsidR="00D10752" w:rsidRPr="000F5A82" w:rsidRDefault="00C66F5A" w:rsidP="000F5A82">
            <w:pPr>
              <w:rPr>
                <w:rFonts w:ascii="Arial" w:hAnsi="Arial" w:cs="Arial"/>
              </w:rPr>
            </w:pPr>
            <w:r w:rsidRPr="000F5A82">
              <w:rPr>
                <w:rFonts w:ascii="Arial" w:hAnsi="Arial" w:cs="Arial"/>
                <w:sz w:val="16"/>
              </w:rPr>
              <w:t>(</w:t>
            </w:r>
            <w:proofErr w:type="gramStart"/>
            <w:r w:rsidRPr="000F5A82">
              <w:rPr>
                <w:rFonts w:ascii="Arial" w:hAnsi="Arial" w:cs="Arial"/>
                <w:sz w:val="16"/>
              </w:rPr>
              <w:t>article</w:t>
            </w:r>
            <w:proofErr w:type="gramEnd"/>
            <w:r w:rsidRPr="000F5A82">
              <w:rPr>
                <w:rFonts w:ascii="Arial" w:hAnsi="Arial" w:cs="Arial"/>
                <w:sz w:val="16"/>
              </w:rPr>
              <w:t xml:space="preserve"> L.2113-15 du code de la commande publique)</w:t>
            </w:r>
          </w:p>
        </w:tc>
        <w:tc>
          <w:tcPr>
            <w:tcW w:w="2835" w:type="dxa"/>
            <w:vAlign w:val="center"/>
          </w:tcPr>
          <w:p w14:paraId="69E81452"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8"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8"/>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7607006" w14:textId="77777777" w:rsidR="00D10752" w:rsidRPr="000F5A82" w:rsidRDefault="00C66F5A" w:rsidP="000F5A82">
            <w:pPr>
              <w:rPr>
                <w:rFonts w:ascii="Arial" w:hAnsi="Arial" w:cs="Arial"/>
              </w:rPr>
            </w:pPr>
            <w:proofErr w:type="gramStart"/>
            <w:r w:rsidRPr="000F5A82">
              <w:rPr>
                <w:rFonts w:ascii="Arial" w:hAnsi="Arial" w:cs="Arial"/>
              </w:rPr>
              <w:t>ou</w:t>
            </w:r>
            <w:proofErr w:type="gramEnd"/>
            <w:r w:rsidRPr="000F5A82">
              <w:rPr>
                <w:rFonts w:ascii="Arial" w:hAnsi="Arial" w:cs="Arial"/>
              </w:rPr>
              <w:t xml:space="preserve"> structure équivalente</w:t>
            </w:r>
          </w:p>
        </w:tc>
        <w:tc>
          <w:tcPr>
            <w:tcW w:w="5387" w:type="dxa"/>
          </w:tcPr>
          <w:p w14:paraId="19B64EAE"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1F51B0B"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1B2075" w14:textId="77777777" w:rsidR="00F85387" w:rsidRPr="000F5A82" w:rsidRDefault="00F85387" w:rsidP="000F5A82">
            <w:pPr>
              <w:ind w:left="170" w:right="170"/>
              <w:jc w:val="both"/>
              <w:rPr>
                <w:rFonts w:ascii="Arial" w:hAnsi="Arial" w:cs="Arial"/>
                <w:sz w:val="12"/>
                <w:szCs w:val="16"/>
              </w:rPr>
            </w:pPr>
          </w:p>
          <w:p w14:paraId="32B8E978" w14:textId="77777777" w:rsidR="000F5A82" w:rsidRPr="000F5A82" w:rsidRDefault="000F5A82" w:rsidP="000F5A82">
            <w:pPr>
              <w:ind w:left="170" w:right="170"/>
              <w:jc w:val="both"/>
              <w:rPr>
                <w:rFonts w:ascii="Arial" w:hAnsi="Arial" w:cs="Arial"/>
                <w:sz w:val="12"/>
                <w:szCs w:val="16"/>
              </w:rPr>
            </w:pPr>
          </w:p>
          <w:p w14:paraId="7AE17D94"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9B8091" w14:textId="77777777" w:rsidR="00F85387" w:rsidRDefault="00F85387" w:rsidP="00F85387">
            <w:pPr>
              <w:ind w:right="170"/>
              <w:jc w:val="both"/>
              <w:rPr>
                <w:rFonts w:ascii="Arial" w:hAnsi="Arial" w:cs="Arial"/>
                <w:sz w:val="12"/>
                <w:szCs w:val="16"/>
              </w:rPr>
            </w:pPr>
          </w:p>
          <w:p w14:paraId="63A0006F" w14:textId="77777777" w:rsidR="00F85387" w:rsidRDefault="00F85387" w:rsidP="00F85387">
            <w:pPr>
              <w:ind w:right="170"/>
              <w:jc w:val="both"/>
              <w:rPr>
                <w:rFonts w:ascii="Arial" w:hAnsi="Arial" w:cs="Arial"/>
                <w:sz w:val="12"/>
                <w:szCs w:val="16"/>
              </w:rPr>
            </w:pPr>
          </w:p>
          <w:p w14:paraId="0C3D804A" w14:textId="77777777" w:rsidR="004D44EB" w:rsidRDefault="004D44EB" w:rsidP="00F85387">
            <w:pPr>
              <w:ind w:right="170"/>
              <w:jc w:val="both"/>
              <w:rPr>
                <w:rFonts w:ascii="Arial" w:hAnsi="Arial" w:cs="Arial"/>
                <w:sz w:val="12"/>
                <w:szCs w:val="16"/>
              </w:rPr>
            </w:pPr>
          </w:p>
          <w:p w14:paraId="2E6F41D1" w14:textId="77777777" w:rsidR="00233105" w:rsidRDefault="00233105" w:rsidP="00F85387">
            <w:pPr>
              <w:ind w:right="170"/>
              <w:jc w:val="both"/>
              <w:rPr>
                <w:rFonts w:ascii="Arial" w:hAnsi="Arial" w:cs="Arial"/>
                <w:sz w:val="12"/>
                <w:szCs w:val="16"/>
              </w:rPr>
            </w:pPr>
          </w:p>
          <w:p w14:paraId="7D3CCBD5" w14:textId="77777777" w:rsidR="004D44EB" w:rsidRPr="000F5A82" w:rsidRDefault="004D44EB" w:rsidP="00F85387">
            <w:pPr>
              <w:ind w:right="170"/>
              <w:jc w:val="both"/>
              <w:rPr>
                <w:rFonts w:ascii="Arial" w:hAnsi="Arial" w:cs="Arial"/>
                <w:sz w:val="12"/>
                <w:szCs w:val="16"/>
              </w:rPr>
            </w:pPr>
          </w:p>
          <w:p w14:paraId="2064B393" w14:textId="77777777" w:rsidR="00D10752" w:rsidRPr="000F5A82" w:rsidRDefault="00D10752" w:rsidP="000F5A82">
            <w:pPr>
              <w:ind w:right="170"/>
              <w:rPr>
                <w:rFonts w:ascii="Arial" w:hAnsi="Arial" w:cs="Arial"/>
                <w:sz w:val="12"/>
                <w:szCs w:val="16"/>
              </w:rPr>
            </w:pPr>
          </w:p>
          <w:p w14:paraId="5249D85B" w14:textId="77777777" w:rsidR="000F5A82" w:rsidRPr="000F5A82" w:rsidRDefault="000F5A82" w:rsidP="000F5A82">
            <w:pPr>
              <w:ind w:right="170"/>
              <w:rPr>
                <w:rFonts w:ascii="Arial" w:hAnsi="Arial" w:cs="Arial"/>
                <w:sz w:val="12"/>
                <w:szCs w:val="16"/>
              </w:rPr>
            </w:pPr>
          </w:p>
        </w:tc>
      </w:tr>
      <w:tr w:rsidR="00D10752" w:rsidRPr="000F5A82" w14:paraId="4B1D2654" w14:textId="77777777" w:rsidTr="00AE4460">
        <w:tc>
          <w:tcPr>
            <w:tcW w:w="1985" w:type="dxa"/>
            <w:vAlign w:val="center"/>
          </w:tcPr>
          <w:p w14:paraId="2C43FABC" w14:textId="77777777" w:rsidR="00AE4460" w:rsidRDefault="00C66F5A" w:rsidP="000F5A82">
            <w:pPr>
              <w:rPr>
                <w:rFonts w:ascii="Arial" w:hAnsi="Arial" w:cs="Arial"/>
                <w:b/>
              </w:rPr>
            </w:pPr>
            <w:r w:rsidRPr="000F5A82">
              <w:rPr>
                <w:rFonts w:ascii="Arial" w:hAnsi="Arial" w:cs="Arial"/>
                <w:b/>
              </w:rPr>
              <w:t>Marché réservé pénitentiaire</w:t>
            </w:r>
          </w:p>
          <w:p w14:paraId="46F6C9E6" w14:textId="77777777" w:rsidR="00D10752" w:rsidRPr="000F5A82" w:rsidRDefault="00C66F5A" w:rsidP="000F5A82">
            <w:pPr>
              <w:rPr>
                <w:rFonts w:ascii="Arial" w:hAnsi="Arial" w:cs="Arial"/>
                <w:b/>
              </w:rPr>
            </w:pPr>
            <w:r w:rsidRPr="000F5A82">
              <w:rPr>
                <w:rFonts w:ascii="Arial" w:hAnsi="Arial" w:cs="Arial"/>
                <w:sz w:val="16"/>
              </w:rPr>
              <w:t>(</w:t>
            </w:r>
            <w:proofErr w:type="gramStart"/>
            <w:r w:rsidRPr="000F5A82">
              <w:rPr>
                <w:rFonts w:ascii="Arial" w:hAnsi="Arial" w:cs="Arial"/>
                <w:sz w:val="16"/>
              </w:rPr>
              <w:t>article</w:t>
            </w:r>
            <w:proofErr w:type="gramEnd"/>
            <w:r w:rsidRPr="000F5A82">
              <w:rPr>
                <w:rFonts w:ascii="Arial" w:hAnsi="Arial" w:cs="Arial"/>
                <w:sz w:val="16"/>
              </w:rPr>
              <w:t xml:space="preserve"> L.2113-13-1 du code de la commande publique)</w:t>
            </w:r>
          </w:p>
        </w:tc>
        <w:tc>
          <w:tcPr>
            <w:tcW w:w="2835" w:type="dxa"/>
            <w:vAlign w:val="center"/>
          </w:tcPr>
          <w:p w14:paraId="04AC60F6"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9"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9"/>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4108020"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681045C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3510029" w14:textId="77777777" w:rsidR="000F5A82" w:rsidRPr="000F5A82" w:rsidRDefault="000F5A82" w:rsidP="000F5A82">
            <w:pPr>
              <w:ind w:left="170" w:right="170"/>
              <w:jc w:val="both"/>
              <w:rPr>
                <w:rFonts w:ascii="Arial" w:hAnsi="Arial" w:cs="Arial"/>
                <w:sz w:val="12"/>
                <w:szCs w:val="16"/>
              </w:rPr>
            </w:pPr>
          </w:p>
          <w:p w14:paraId="6580192E" w14:textId="77777777" w:rsidR="00F85387" w:rsidRPr="000F5A82" w:rsidRDefault="00F85387" w:rsidP="000F5A82">
            <w:pPr>
              <w:ind w:left="170" w:right="170"/>
              <w:jc w:val="both"/>
              <w:rPr>
                <w:rFonts w:ascii="Arial" w:hAnsi="Arial" w:cs="Arial"/>
                <w:sz w:val="12"/>
                <w:szCs w:val="16"/>
              </w:rPr>
            </w:pPr>
          </w:p>
          <w:p w14:paraId="7E52F650"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FC05DE3" w14:textId="77777777" w:rsidR="00F85387" w:rsidRDefault="00F85387" w:rsidP="00F85387">
            <w:pPr>
              <w:ind w:right="170"/>
              <w:jc w:val="both"/>
              <w:rPr>
                <w:rFonts w:ascii="Arial" w:hAnsi="Arial" w:cs="Arial"/>
                <w:sz w:val="12"/>
                <w:szCs w:val="16"/>
              </w:rPr>
            </w:pPr>
          </w:p>
          <w:p w14:paraId="21DEAD00" w14:textId="77777777" w:rsidR="00F85387" w:rsidRDefault="00F85387" w:rsidP="00F85387">
            <w:pPr>
              <w:ind w:right="170"/>
              <w:jc w:val="both"/>
              <w:rPr>
                <w:rFonts w:ascii="Arial" w:hAnsi="Arial" w:cs="Arial"/>
                <w:sz w:val="12"/>
                <w:szCs w:val="16"/>
              </w:rPr>
            </w:pPr>
          </w:p>
          <w:p w14:paraId="769FA32D" w14:textId="77777777" w:rsidR="004D44EB" w:rsidRDefault="004D44EB" w:rsidP="00F85387">
            <w:pPr>
              <w:ind w:right="170"/>
              <w:jc w:val="both"/>
              <w:rPr>
                <w:rFonts w:ascii="Arial" w:hAnsi="Arial" w:cs="Arial"/>
                <w:sz w:val="12"/>
                <w:szCs w:val="16"/>
              </w:rPr>
            </w:pPr>
          </w:p>
          <w:p w14:paraId="6543EECE" w14:textId="77777777" w:rsidR="004D44EB" w:rsidRDefault="004D44EB" w:rsidP="00F85387">
            <w:pPr>
              <w:ind w:right="170"/>
              <w:jc w:val="both"/>
              <w:rPr>
                <w:rFonts w:ascii="Arial" w:hAnsi="Arial" w:cs="Arial"/>
                <w:sz w:val="12"/>
                <w:szCs w:val="16"/>
              </w:rPr>
            </w:pPr>
          </w:p>
          <w:p w14:paraId="7A2D3F9B" w14:textId="77777777" w:rsidR="004D44EB" w:rsidRDefault="004D44EB" w:rsidP="00F85387">
            <w:pPr>
              <w:ind w:right="170"/>
              <w:jc w:val="both"/>
              <w:rPr>
                <w:rFonts w:ascii="Arial" w:hAnsi="Arial" w:cs="Arial"/>
                <w:sz w:val="12"/>
                <w:szCs w:val="16"/>
              </w:rPr>
            </w:pPr>
          </w:p>
          <w:p w14:paraId="34EE174B" w14:textId="77777777" w:rsidR="00233105" w:rsidRDefault="00233105" w:rsidP="00F85387">
            <w:pPr>
              <w:ind w:right="170"/>
              <w:jc w:val="both"/>
              <w:rPr>
                <w:rFonts w:ascii="Arial" w:hAnsi="Arial" w:cs="Arial"/>
                <w:sz w:val="12"/>
                <w:szCs w:val="16"/>
              </w:rPr>
            </w:pPr>
          </w:p>
          <w:p w14:paraId="2D0066FF" w14:textId="77777777" w:rsidR="00F85387" w:rsidRPr="000F5A82" w:rsidRDefault="00F85387" w:rsidP="00F85387">
            <w:pPr>
              <w:ind w:right="170"/>
              <w:jc w:val="both"/>
              <w:rPr>
                <w:rFonts w:ascii="Arial" w:hAnsi="Arial" w:cs="Arial"/>
                <w:sz w:val="12"/>
                <w:szCs w:val="16"/>
              </w:rPr>
            </w:pPr>
          </w:p>
          <w:p w14:paraId="037C1ACF" w14:textId="77777777" w:rsidR="00D10752" w:rsidRPr="000F5A82" w:rsidRDefault="00D10752" w:rsidP="000F5A82">
            <w:pPr>
              <w:ind w:right="170"/>
              <w:rPr>
                <w:rFonts w:ascii="Arial" w:hAnsi="Arial" w:cs="Arial"/>
                <w:sz w:val="12"/>
                <w:szCs w:val="16"/>
              </w:rPr>
            </w:pPr>
          </w:p>
        </w:tc>
      </w:tr>
    </w:tbl>
    <w:p w14:paraId="38544805"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2308DC8E" w14:textId="77777777" w:rsidR="00B51C1F" w:rsidRDefault="00B51C1F" w:rsidP="000F5A82">
      <w:pPr>
        <w:keepNext/>
        <w:jc w:val="both"/>
        <w:rPr>
          <w:rFonts w:ascii="Arial" w:hAnsi="Arial" w:cs="Arial"/>
          <w:b/>
          <w:bCs/>
          <w:sz w:val="22"/>
          <w:szCs w:val="22"/>
        </w:rPr>
      </w:pPr>
    </w:p>
    <w:p w14:paraId="145BCA0D" w14:textId="7877B287"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20630D39" w14:textId="77777777" w:rsidR="00D10752" w:rsidRPr="000F5A82" w:rsidRDefault="00D10752" w:rsidP="000F5A82">
      <w:pPr>
        <w:keepNext/>
        <w:tabs>
          <w:tab w:val="left" w:pos="-142"/>
          <w:tab w:val="left" w:pos="4111"/>
        </w:tabs>
        <w:jc w:val="both"/>
        <w:rPr>
          <w:rFonts w:ascii="Arial" w:hAnsi="Arial" w:cs="Arial"/>
          <w:b/>
          <w:bCs/>
          <w:sz w:val="22"/>
          <w:szCs w:val="22"/>
        </w:rPr>
      </w:pPr>
    </w:p>
    <w:p w14:paraId="12FEF58A"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5A1E5A97"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59863A2E"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D72E310"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B7D82F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9158F93"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7B31D86F"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424918F4"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94F2196"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BC81BE8"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06E377C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5F763D91"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624D9B0" w14:textId="77777777" w:rsidR="00D10752" w:rsidRPr="000F5A82" w:rsidRDefault="00D10752" w:rsidP="000F5A82">
      <w:pPr>
        <w:pStyle w:val="En-tte"/>
        <w:tabs>
          <w:tab w:val="left" w:pos="2160"/>
        </w:tabs>
        <w:ind w:left="284"/>
        <w:jc w:val="both"/>
        <w:rPr>
          <w:rFonts w:ascii="Arial" w:hAnsi="Arial" w:cs="Arial"/>
          <w:iCs/>
          <w:sz w:val="16"/>
          <w:szCs w:val="18"/>
        </w:rPr>
      </w:pPr>
    </w:p>
    <w:p w14:paraId="5EC011FF"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97F5468" w14:textId="77777777" w:rsidR="00D10752" w:rsidRPr="000F5A82" w:rsidRDefault="00D10752" w:rsidP="000F5A82">
      <w:pPr>
        <w:pStyle w:val="En-tte"/>
        <w:ind w:left="993"/>
        <w:jc w:val="both"/>
        <w:rPr>
          <w:rFonts w:ascii="Arial" w:hAnsi="Arial" w:cs="Arial"/>
          <w:iCs/>
          <w:sz w:val="16"/>
          <w:szCs w:val="18"/>
        </w:rPr>
      </w:pPr>
    </w:p>
    <w:p w14:paraId="74D5DB6A" w14:textId="77777777" w:rsidR="00D10752" w:rsidRPr="000F5A82" w:rsidRDefault="00D10752" w:rsidP="000F5A82">
      <w:pPr>
        <w:pStyle w:val="En-tte"/>
        <w:ind w:left="993"/>
        <w:jc w:val="both"/>
        <w:rPr>
          <w:rFonts w:ascii="Arial" w:hAnsi="Arial" w:cs="Arial"/>
          <w:iCs/>
          <w:sz w:val="16"/>
          <w:szCs w:val="18"/>
        </w:rPr>
      </w:pPr>
    </w:p>
    <w:p w14:paraId="4B4F7635"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2769D1B" w14:textId="77777777" w:rsidR="00D10752" w:rsidRDefault="00D10752" w:rsidP="000F5A82">
      <w:pPr>
        <w:pStyle w:val="En-tte"/>
        <w:tabs>
          <w:tab w:val="left" w:pos="0"/>
          <w:tab w:val="left" w:pos="2160"/>
        </w:tabs>
        <w:ind w:left="993"/>
        <w:jc w:val="both"/>
        <w:rPr>
          <w:rFonts w:ascii="Arial" w:hAnsi="Arial" w:cs="Arial"/>
          <w:iCs/>
          <w:sz w:val="16"/>
          <w:szCs w:val="18"/>
        </w:rPr>
      </w:pPr>
    </w:p>
    <w:p w14:paraId="5B75E415"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54BBDA3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45AF28A0"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6BB66840"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4FCA4F3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F4CF307"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614206B"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D2C90A6"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1B5F9BD"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7CDEB9EA" w14:textId="77777777" w:rsidTr="00F85387">
        <w:trPr>
          <w:trHeight w:val="629"/>
        </w:trPr>
        <w:tc>
          <w:tcPr>
            <w:tcW w:w="9889" w:type="dxa"/>
            <w:shd w:val="clear" w:color="auto" w:fill="465F9D"/>
            <w:vAlign w:val="center"/>
          </w:tcPr>
          <w:p w14:paraId="5D3A7B6F"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79E3EDF"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proofErr w:type="gramStart"/>
            <w:r w:rsidRPr="000F5A82">
              <w:rPr>
                <w:rFonts w:ascii="Arial" w:hAnsi="Arial" w:cs="Arial"/>
                <w:b/>
                <w:bCs/>
                <w:color w:val="FFFFFF"/>
                <w:sz w:val="22"/>
                <w:szCs w:val="22"/>
              </w:rPr>
              <w:t>par</w:t>
            </w:r>
            <w:proofErr w:type="gramEnd"/>
            <w:r w:rsidRPr="000F5A82">
              <w:rPr>
                <w:rFonts w:ascii="Arial" w:hAnsi="Arial" w:cs="Arial"/>
                <w:b/>
                <w:bCs/>
                <w:color w:val="FFFFFF"/>
                <w:sz w:val="22"/>
                <w:szCs w:val="22"/>
              </w:rPr>
              <w:t xml:space="preserve">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078F3C19" w14:textId="77777777" w:rsidR="00D10752" w:rsidRPr="000F5A82" w:rsidRDefault="00D10752" w:rsidP="000F5A82">
      <w:pPr>
        <w:tabs>
          <w:tab w:val="left" w:pos="-142"/>
          <w:tab w:val="left" w:pos="4111"/>
        </w:tabs>
        <w:rPr>
          <w:rFonts w:ascii="Arial" w:hAnsi="Arial" w:cs="Arial"/>
          <w:b/>
          <w:bCs/>
          <w:sz w:val="22"/>
          <w:szCs w:val="22"/>
        </w:rPr>
      </w:pPr>
    </w:p>
    <w:p w14:paraId="1D0148C0"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5550B408"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l’aptitude à exercer l’activité professionnelle.</w:t>
      </w:r>
    </w:p>
    <w:p w14:paraId="14177F49"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47AC7F8" w14:textId="77777777" w:rsidR="00D10752" w:rsidRPr="000F5A82" w:rsidRDefault="00D10752" w:rsidP="000F5A82">
      <w:pPr>
        <w:rPr>
          <w:rFonts w:ascii="Arial" w:hAnsi="Arial" w:cs="Arial"/>
        </w:rPr>
      </w:pPr>
    </w:p>
    <w:p w14:paraId="555654A0"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6BF96EAA" w14:textId="77777777" w:rsidR="00D10752" w:rsidRPr="000F5A82" w:rsidRDefault="00D10752" w:rsidP="000F5A82">
      <w:pPr>
        <w:jc w:val="both"/>
        <w:rPr>
          <w:rFonts w:ascii="Arial" w:hAnsi="Arial" w:cs="Arial"/>
          <w:i/>
          <w:sz w:val="18"/>
        </w:rPr>
      </w:pPr>
    </w:p>
    <w:p w14:paraId="2C2C4DC1" w14:textId="77777777" w:rsidR="00D10752" w:rsidRDefault="00D10752" w:rsidP="000F5A82">
      <w:pPr>
        <w:jc w:val="both"/>
        <w:rPr>
          <w:rFonts w:ascii="Arial" w:hAnsi="Arial" w:cs="Arial"/>
          <w:i/>
          <w:sz w:val="18"/>
        </w:rPr>
      </w:pPr>
    </w:p>
    <w:p w14:paraId="3AAFB8BC" w14:textId="77777777" w:rsidR="00F167AD" w:rsidRDefault="00F167AD" w:rsidP="000F5A82">
      <w:pPr>
        <w:jc w:val="both"/>
        <w:rPr>
          <w:rFonts w:ascii="Arial" w:hAnsi="Arial" w:cs="Arial"/>
          <w:i/>
          <w:sz w:val="18"/>
        </w:rPr>
      </w:pPr>
    </w:p>
    <w:p w14:paraId="7C0D9D3B" w14:textId="77777777" w:rsidR="00890065" w:rsidRPr="000F5A82" w:rsidRDefault="00890065" w:rsidP="000F5A82">
      <w:pPr>
        <w:jc w:val="both"/>
        <w:rPr>
          <w:rFonts w:ascii="Arial" w:hAnsi="Arial" w:cs="Arial"/>
          <w:i/>
          <w:sz w:val="18"/>
        </w:rPr>
      </w:pPr>
    </w:p>
    <w:p w14:paraId="024ED30D" w14:textId="77777777" w:rsidR="00D10752" w:rsidRPr="000F5A82" w:rsidRDefault="00D10752" w:rsidP="000F5A82">
      <w:pPr>
        <w:jc w:val="both"/>
        <w:rPr>
          <w:rFonts w:ascii="Arial" w:hAnsi="Arial" w:cs="Arial"/>
          <w:i/>
          <w:sz w:val="18"/>
        </w:rPr>
      </w:pPr>
    </w:p>
    <w:p w14:paraId="25034987" w14:textId="77777777" w:rsidR="00D10752" w:rsidRPr="000F5A82" w:rsidRDefault="00D10752" w:rsidP="000F5A82">
      <w:pPr>
        <w:jc w:val="both"/>
        <w:rPr>
          <w:rFonts w:ascii="Arial" w:hAnsi="Arial" w:cs="Arial"/>
          <w:i/>
          <w:sz w:val="18"/>
        </w:rPr>
      </w:pPr>
    </w:p>
    <w:p w14:paraId="0A28958B"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FDA347" w14:textId="77777777" w:rsidR="00D10752" w:rsidRDefault="00D10752" w:rsidP="000F5A82">
      <w:pPr>
        <w:jc w:val="both"/>
        <w:rPr>
          <w:rFonts w:ascii="Arial" w:hAnsi="Arial" w:cs="Arial"/>
          <w:i/>
          <w:sz w:val="18"/>
        </w:rPr>
      </w:pPr>
    </w:p>
    <w:p w14:paraId="44169BBA" w14:textId="77777777" w:rsidR="00890065" w:rsidRPr="000F5A82" w:rsidRDefault="00890065" w:rsidP="000F5A82">
      <w:pPr>
        <w:jc w:val="both"/>
        <w:rPr>
          <w:rFonts w:ascii="Arial" w:hAnsi="Arial" w:cs="Arial"/>
          <w:i/>
          <w:sz w:val="18"/>
        </w:rPr>
      </w:pPr>
    </w:p>
    <w:p w14:paraId="0A6DB3F6" w14:textId="77777777" w:rsidR="00D10752" w:rsidRDefault="00D10752" w:rsidP="000F5A82">
      <w:pPr>
        <w:jc w:val="both"/>
        <w:rPr>
          <w:rFonts w:ascii="Arial" w:hAnsi="Arial" w:cs="Arial"/>
          <w:i/>
          <w:sz w:val="18"/>
        </w:rPr>
      </w:pPr>
    </w:p>
    <w:p w14:paraId="2D9D9DB0"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362BF2E5" w14:textId="77777777" w:rsidR="00B51C1F" w:rsidRDefault="00B51C1F" w:rsidP="00AE4460">
      <w:pPr>
        <w:pStyle w:val="En-tte"/>
        <w:tabs>
          <w:tab w:val="clear" w:pos="4536"/>
          <w:tab w:val="clear" w:pos="9072"/>
          <w:tab w:val="left" w:pos="2160"/>
        </w:tabs>
        <w:ind w:left="426" w:hanging="426"/>
        <w:jc w:val="both"/>
        <w:rPr>
          <w:rFonts w:ascii="Arial" w:hAnsi="Arial" w:cs="Arial"/>
          <w:b/>
          <w:bCs/>
          <w:sz w:val="22"/>
          <w:szCs w:val="22"/>
        </w:rPr>
      </w:pPr>
    </w:p>
    <w:p w14:paraId="12B7410E" w14:textId="260202A3"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1B4780F1"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212A62A3" w14:textId="77777777" w:rsidR="00D10752" w:rsidRPr="000F5A82" w:rsidRDefault="00D10752" w:rsidP="000F5A82">
      <w:pPr>
        <w:jc w:val="both"/>
        <w:rPr>
          <w:rFonts w:ascii="Arial" w:hAnsi="Arial" w:cs="Arial"/>
          <w:sz w:val="18"/>
        </w:rPr>
      </w:pPr>
    </w:p>
    <w:p w14:paraId="7216CCD2"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2F20E863" w14:textId="77777777" w:rsidR="00D10752" w:rsidRPr="000F5A82" w:rsidRDefault="00D10752" w:rsidP="000F5A82">
      <w:pPr>
        <w:ind w:left="284"/>
        <w:jc w:val="both"/>
        <w:rPr>
          <w:rFonts w:ascii="Arial" w:hAnsi="Arial" w:cs="Arial"/>
          <w:sz w:val="16"/>
        </w:rPr>
      </w:pPr>
    </w:p>
    <w:p w14:paraId="1C7FFA34" w14:textId="77777777" w:rsidR="00D10752" w:rsidRPr="000F5A82" w:rsidRDefault="00D10752" w:rsidP="000F5A82">
      <w:pPr>
        <w:ind w:left="284"/>
        <w:jc w:val="both"/>
        <w:rPr>
          <w:rFonts w:ascii="Arial" w:hAnsi="Arial" w:cs="Arial"/>
          <w:sz w:val="16"/>
        </w:rPr>
      </w:pPr>
    </w:p>
    <w:p w14:paraId="74AE675E"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61C0701E" w14:textId="77777777" w:rsidR="00D10752" w:rsidRPr="000F5A82" w:rsidRDefault="00D10752" w:rsidP="000F5A82">
      <w:pPr>
        <w:ind w:left="284"/>
        <w:jc w:val="both"/>
        <w:rPr>
          <w:rFonts w:ascii="Arial" w:hAnsi="Arial" w:cs="Arial"/>
          <w:sz w:val="16"/>
        </w:rPr>
      </w:pPr>
    </w:p>
    <w:p w14:paraId="665F4B8E" w14:textId="77777777" w:rsidR="00D10752" w:rsidRDefault="00D10752" w:rsidP="000F5A82">
      <w:pPr>
        <w:ind w:left="284"/>
        <w:jc w:val="both"/>
        <w:rPr>
          <w:rFonts w:ascii="Arial" w:hAnsi="Arial" w:cs="Arial"/>
          <w:sz w:val="16"/>
        </w:rPr>
      </w:pPr>
    </w:p>
    <w:p w14:paraId="78057AFC" w14:textId="77777777" w:rsidR="00890065" w:rsidRPr="000F5A82" w:rsidRDefault="00890065" w:rsidP="000F5A82">
      <w:pPr>
        <w:ind w:left="284"/>
        <w:jc w:val="both"/>
        <w:rPr>
          <w:rFonts w:ascii="Arial" w:hAnsi="Arial" w:cs="Arial"/>
          <w:sz w:val="16"/>
        </w:rPr>
      </w:pPr>
    </w:p>
    <w:p w14:paraId="70E26D9C" w14:textId="77777777" w:rsidR="00D10752" w:rsidRDefault="00D10752" w:rsidP="000F5A82">
      <w:pPr>
        <w:ind w:left="284"/>
        <w:jc w:val="both"/>
        <w:rPr>
          <w:rFonts w:ascii="Arial" w:hAnsi="Arial" w:cs="Arial"/>
          <w:sz w:val="16"/>
        </w:rPr>
      </w:pPr>
    </w:p>
    <w:p w14:paraId="3993F082" w14:textId="77777777" w:rsidR="000F5A82" w:rsidRPr="000F5A82" w:rsidRDefault="000F5A82" w:rsidP="000F5A82">
      <w:pPr>
        <w:ind w:left="284"/>
        <w:jc w:val="both"/>
        <w:rPr>
          <w:rFonts w:ascii="Arial" w:hAnsi="Arial" w:cs="Arial"/>
          <w:sz w:val="16"/>
        </w:rPr>
      </w:pPr>
    </w:p>
    <w:p w14:paraId="7B7E885C"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1C1A599" w14:textId="77777777" w:rsidTr="00F85387">
        <w:trPr>
          <w:trHeight w:val="653"/>
        </w:trPr>
        <w:tc>
          <w:tcPr>
            <w:tcW w:w="10136" w:type="dxa"/>
            <w:shd w:val="clear" w:color="auto" w:fill="465F9D"/>
            <w:vAlign w:val="center"/>
          </w:tcPr>
          <w:p w14:paraId="40422928"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531C78F"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du membre du groupement</w:t>
            </w:r>
          </w:p>
        </w:tc>
      </w:tr>
    </w:tbl>
    <w:p w14:paraId="1CFAA09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5EFC208"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9F38C70" w14:textId="77777777" w:rsidR="00D10752" w:rsidRPr="000F5A82" w:rsidRDefault="00C66F5A" w:rsidP="000F5A82">
      <w:pPr>
        <w:ind w:left="284"/>
        <w:jc w:val="center"/>
        <w:rPr>
          <w:rFonts w:ascii="Arial" w:hAnsi="Arial" w:cs="Arial"/>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3F5F953B" w14:textId="77777777" w:rsidR="00D10752" w:rsidRPr="000F5A82" w:rsidRDefault="00D10752" w:rsidP="000F5A82">
      <w:pPr>
        <w:ind w:left="284"/>
        <w:rPr>
          <w:rFonts w:ascii="Arial" w:hAnsi="Arial" w:cs="Arial"/>
        </w:rPr>
      </w:pPr>
    </w:p>
    <w:p w14:paraId="50ECCB87"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2748E4BE"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3EDEE32E" w14:textId="77777777">
        <w:trPr>
          <w:trHeight w:val="737"/>
        </w:trPr>
        <w:tc>
          <w:tcPr>
            <w:tcW w:w="2566" w:type="dxa"/>
            <w:tcBorders>
              <w:top w:val="single" w:sz="8" w:space="0" w:color="000000"/>
              <w:left w:val="single" w:sz="8" w:space="0" w:color="000000"/>
              <w:bottom w:val="single" w:sz="4" w:space="0" w:color="000000"/>
            </w:tcBorders>
          </w:tcPr>
          <w:p w14:paraId="327C19AD"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DF1D4B8"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17A6CA4"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0A6823A"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4DC41462" w14:textId="77777777">
        <w:trPr>
          <w:trHeight w:val="737"/>
        </w:trPr>
        <w:tc>
          <w:tcPr>
            <w:tcW w:w="2566" w:type="dxa"/>
            <w:tcBorders>
              <w:top w:val="single" w:sz="4" w:space="0" w:color="000000"/>
              <w:left w:val="single" w:sz="8" w:space="0" w:color="000000"/>
              <w:bottom w:val="single" w:sz="8" w:space="0" w:color="000000"/>
            </w:tcBorders>
          </w:tcPr>
          <w:p w14:paraId="07BE3C26"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162884" w14:textId="77777777" w:rsidR="00D10752" w:rsidRPr="000F5A82" w:rsidRDefault="00D10752" w:rsidP="000F5A82">
            <w:pPr>
              <w:tabs>
                <w:tab w:val="left" w:pos="864"/>
              </w:tabs>
              <w:snapToGrid w:val="0"/>
              <w:rPr>
                <w:rFonts w:ascii="Arial" w:hAnsi="Arial" w:cs="Arial"/>
                <w:sz w:val="16"/>
                <w:szCs w:val="16"/>
              </w:rPr>
            </w:pPr>
          </w:p>
          <w:p w14:paraId="751D17F5"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82D0132"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7193CA48"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53913DCA" w14:textId="77777777">
        <w:trPr>
          <w:trHeight w:val="737"/>
        </w:trPr>
        <w:tc>
          <w:tcPr>
            <w:tcW w:w="2566" w:type="dxa"/>
            <w:tcBorders>
              <w:left w:val="single" w:sz="8" w:space="0" w:color="000000"/>
              <w:bottom w:val="single" w:sz="8" w:space="0" w:color="000000"/>
            </w:tcBorders>
          </w:tcPr>
          <w:p w14:paraId="764EC08D"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63DCFF7" w14:textId="77777777" w:rsidR="00D10752" w:rsidRPr="000F5A82" w:rsidRDefault="00D10752" w:rsidP="000F5A82">
            <w:pPr>
              <w:tabs>
                <w:tab w:val="left" w:pos="864"/>
              </w:tabs>
              <w:snapToGrid w:val="0"/>
              <w:rPr>
                <w:rFonts w:ascii="Arial" w:hAnsi="Arial" w:cs="Arial"/>
                <w:sz w:val="16"/>
                <w:szCs w:val="16"/>
              </w:rPr>
            </w:pPr>
          </w:p>
          <w:p w14:paraId="4C60228D"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1F1A63AD" w14:textId="77777777" w:rsidR="00D10752" w:rsidRPr="000F5A82" w:rsidRDefault="00D10752" w:rsidP="000F5A82">
            <w:pPr>
              <w:tabs>
                <w:tab w:val="left" w:pos="864"/>
              </w:tabs>
              <w:snapToGrid w:val="0"/>
              <w:jc w:val="right"/>
              <w:rPr>
                <w:rFonts w:ascii="Arial" w:hAnsi="Arial" w:cs="Arial"/>
                <w:sz w:val="16"/>
                <w:szCs w:val="16"/>
              </w:rPr>
            </w:pPr>
          </w:p>
          <w:p w14:paraId="526E9F44"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78E0CF1D" w14:textId="77777777" w:rsidR="00D10752" w:rsidRPr="000F5A82" w:rsidRDefault="00D10752" w:rsidP="000F5A82">
            <w:pPr>
              <w:tabs>
                <w:tab w:val="left" w:pos="864"/>
              </w:tabs>
              <w:snapToGrid w:val="0"/>
              <w:jc w:val="right"/>
              <w:rPr>
                <w:rFonts w:ascii="Arial" w:hAnsi="Arial" w:cs="Arial"/>
                <w:sz w:val="16"/>
                <w:szCs w:val="16"/>
              </w:rPr>
            </w:pPr>
          </w:p>
          <w:p w14:paraId="63767C73"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05FC4B73" w14:textId="77777777" w:rsidR="00D10752" w:rsidRPr="000F5A82" w:rsidRDefault="00D10752" w:rsidP="000F5A82">
      <w:pPr>
        <w:tabs>
          <w:tab w:val="left" w:pos="864"/>
        </w:tabs>
        <w:jc w:val="both"/>
        <w:rPr>
          <w:rFonts w:ascii="Arial" w:hAnsi="Arial" w:cs="Arial"/>
        </w:rPr>
      </w:pPr>
    </w:p>
    <w:p w14:paraId="3AE71ED2"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F961FED" w14:textId="77777777" w:rsidR="00D10752" w:rsidRPr="000F5A82" w:rsidRDefault="00D10752" w:rsidP="000F5A82">
      <w:pPr>
        <w:tabs>
          <w:tab w:val="left" w:pos="864"/>
        </w:tabs>
        <w:jc w:val="both"/>
        <w:rPr>
          <w:rFonts w:ascii="Arial" w:hAnsi="Arial" w:cs="Arial"/>
        </w:rPr>
      </w:pPr>
    </w:p>
    <w:p w14:paraId="4D53A56F"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1CFE611A" w14:textId="77777777" w:rsidR="00D10752" w:rsidRPr="000F5A82" w:rsidRDefault="00D10752" w:rsidP="000F5A82">
      <w:pPr>
        <w:tabs>
          <w:tab w:val="left" w:pos="864"/>
        </w:tabs>
        <w:jc w:val="both"/>
        <w:rPr>
          <w:rFonts w:ascii="Arial" w:hAnsi="Arial" w:cs="Arial"/>
        </w:rPr>
      </w:pPr>
    </w:p>
    <w:p w14:paraId="65DFEAC0"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5A3DAC74"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B0DBCC7" w14:textId="77777777" w:rsidR="000F5A82" w:rsidRDefault="000F5A82" w:rsidP="000F5A82">
      <w:pPr>
        <w:jc w:val="both"/>
        <w:rPr>
          <w:rFonts w:ascii="Arial" w:hAnsi="Arial" w:cs="Arial"/>
          <w:i/>
          <w:sz w:val="18"/>
        </w:rPr>
      </w:pPr>
    </w:p>
    <w:p w14:paraId="17CDDAAB" w14:textId="77777777" w:rsidR="00890065" w:rsidRDefault="00890065" w:rsidP="000F5A82">
      <w:pPr>
        <w:jc w:val="both"/>
        <w:rPr>
          <w:rFonts w:ascii="Arial" w:hAnsi="Arial" w:cs="Arial"/>
          <w:i/>
          <w:sz w:val="18"/>
        </w:rPr>
      </w:pPr>
    </w:p>
    <w:p w14:paraId="09D92233" w14:textId="77777777" w:rsidR="00890065" w:rsidRDefault="00890065" w:rsidP="000F5A82">
      <w:pPr>
        <w:jc w:val="both"/>
        <w:rPr>
          <w:rFonts w:ascii="Arial" w:hAnsi="Arial" w:cs="Arial"/>
          <w:i/>
          <w:sz w:val="18"/>
        </w:rPr>
      </w:pPr>
    </w:p>
    <w:p w14:paraId="525E5EE8" w14:textId="77777777" w:rsidR="00890065" w:rsidRDefault="00890065" w:rsidP="000F5A82">
      <w:pPr>
        <w:jc w:val="both"/>
        <w:rPr>
          <w:rFonts w:ascii="Arial" w:hAnsi="Arial" w:cs="Arial"/>
          <w:i/>
          <w:sz w:val="18"/>
        </w:rPr>
      </w:pPr>
    </w:p>
    <w:p w14:paraId="290FE195" w14:textId="77777777" w:rsidR="000F5A82" w:rsidRPr="000F5A82" w:rsidRDefault="000F5A82" w:rsidP="000F5A82">
      <w:pPr>
        <w:jc w:val="both"/>
        <w:rPr>
          <w:rFonts w:ascii="Arial" w:hAnsi="Arial" w:cs="Arial"/>
          <w:i/>
          <w:sz w:val="18"/>
        </w:rPr>
      </w:pPr>
    </w:p>
    <w:p w14:paraId="614DC8F3"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0022F87C" w14:textId="77777777" w:rsidR="00D10752" w:rsidRPr="000F5A82" w:rsidRDefault="00D10752" w:rsidP="000F5A82">
      <w:pPr>
        <w:tabs>
          <w:tab w:val="left" w:pos="864"/>
        </w:tabs>
        <w:jc w:val="both"/>
        <w:rPr>
          <w:rFonts w:ascii="Arial" w:hAnsi="Arial" w:cs="Arial"/>
        </w:rPr>
      </w:pPr>
    </w:p>
    <w:p w14:paraId="58A3573B"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0D565665"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43D080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469DC3E"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1C331F5A"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704677AA" w14:textId="77777777" w:rsidR="00D10752" w:rsidRPr="000F5A82" w:rsidRDefault="00D10752" w:rsidP="000F5A82">
      <w:pPr>
        <w:tabs>
          <w:tab w:val="left" w:pos="864"/>
        </w:tabs>
        <w:jc w:val="both"/>
        <w:rPr>
          <w:rFonts w:ascii="Arial" w:hAnsi="Arial" w:cs="Arial"/>
        </w:rPr>
      </w:pPr>
    </w:p>
    <w:p w14:paraId="5A69A8E5" w14:textId="77777777" w:rsidR="00D10752" w:rsidRPr="000F5A82" w:rsidRDefault="00C66F5A" w:rsidP="000F5A82">
      <w:pPr>
        <w:jc w:val="both"/>
        <w:rPr>
          <w:rFonts w:ascii="Arial" w:hAnsi="Arial" w:cs="Arial"/>
          <w:i/>
          <w:sz w:val="18"/>
        </w:rPr>
      </w:pPr>
      <w:r w:rsidRPr="000F5A82">
        <w:rPr>
          <w:rFonts w:ascii="Arial" w:hAnsi="Arial" w:cs="Arial"/>
          <w:i/>
          <w:sz w:val="18"/>
        </w:rPr>
        <w:t xml:space="preserve">Le cas échéant, adresse internet à laquelle les documents justificatifs et moyens de preuve sont accessibles directement </w:t>
      </w:r>
      <w:proofErr w:type="gramStart"/>
      <w:r w:rsidRPr="000F5A82">
        <w:rPr>
          <w:rFonts w:ascii="Arial" w:hAnsi="Arial" w:cs="Arial"/>
          <w:i/>
          <w:sz w:val="18"/>
        </w:rPr>
        <w:t>e</w:t>
      </w:r>
      <w:r w:rsidR="00AE4460">
        <w:rPr>
          <w:rFonts w:ascii="Arial" w:hAnsi="Arial" w:cs="Arial"/>
          <w:i/>
          <w:sz w:val="18"/>
        </w:rPr>
        <w:t> </w:t>
      </w:r>
      <w:r w:rsidRPr="000F5A82">
        <w:rPr>
          <w:rFonts w:ascii="Arial" w:hAnsi="Arial" w:cs="Arial"/>
          <w:i/>
          <w:sz w:val="18"/>
        </w:rPr>
        <w:t xml:space="preserve"> gratuitement</w:t>
      </w:r>
      <w:proofErr w:type="gramEnd"/>
      <w:r w:rsidRPr="000F5A82">
        <w:rPr>
          <w:rFonts w:ascii="Arial" w:hAnsi="Arial" w:cs="Arial"/>
          <w:i/>
          <w:sz w:val="18"/>
        </w:rPr>
        <w:t>, ainsi que l’ensemble des renseignements nécessaires pour y accéder :</w:t>
      </w:r>
    </w:p>
    <w:p w14:paraId="22814803"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4B4675E" w14:textId="77777777" w:rsidR="00D10752" w:rsidRPr="000F5A82" w:rsidRDefault="00D10752" w:rsidP="000F5A82">
      <w:pPr>
        <w:rPr>
          <w:rFonts w:ascii="Arial" w:hAnsi="Arial" w:cs="Arial"/>
          <w:sz w:val="18"/>
        </w:rPr>
      </w:pPr>
    </w:p>
    <w:p w14:paraId="27EE578B"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DA13387" w14:textId="77777777" w:rsidR="00D10752" w:rsidRPr="000F5A82" w:rsidRDefault="00D10752" w:rsidP="000F5A82">
      <w:pPr>
        <w:ind w:left="284"/>
        <w:rPr>
          <w:rFonts w:ascii="Arial" w:hAnsi="Arial" w:cs="Arial"/>
          <w:sz w:val="16"/>
        </w:rPr>
      </w:pPr>
    </w:p>
    <w:p w14:paraId="17BB414B" w14:textId="77777777" w:rsidR="00D10752" w:rsidRPr="000F5A82" w:rsidRDefault="00D10752" w:rsidP="000F5A82">
      <w:pPr>
        <w:ind w:left="284"/>
        <w:rPr>
          <w:rFonts w:ascii="Arial" w:hAnsi="Arial" w:cs="Arial"/>
          <w:sz w:val="16"/>
        </w:rPr>
      </w:pPr>
    </w:p>
    <w:p w14:paraId="05C48F26"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3BE17C11" w14:textId="77777777" w:rsidR="00F167AD" w:rsidRDefault="00F167AD" w:rsidP="000F5A82">
      <w:pPr>
        <w:ind w:left="284"/>
        <w:rPr>
          <w:rFonts w:ascii="Arial" w:hAnsi="Arial" w:cs="Arial"/>
        </w:rPr>
      </w:pPr>
    </w:p>
    <w:p w14:paraId="54616DBF" w14:textId="77777777" w:rsidR="00F167AD" w:rsidRDefault="00F167AD" w:rsidP="000F5A82">
      <w:pPr>
        <w:ind w:left="284"/>
        <w:rPr>
          <w:rFonts w:ascii="Arial" w:hAnsi="Arial" w:cs="Arial"/>
        </w:rPr>
      </w:pPr>
    </w:p>
    <w:p w14:paraId="38BC1380" w14:textId="77777777" w:rsidR="00F167AD" w:rsidRDefault="00F167AD" w:rsidP="000F5A82">
      <w:pPr>
        <w:ind w:left="284"/>
        <w:rPr>
          <w:rFonts w:ascii="Arial" w:hAnsi="Arial" w:cs="Arial"/>
        </w:rPr>
      </w:pPr>
    </w:p>
    <w:p w14:paraId="2244EA8C" w14:textId="77777777" w:rsidR="00F167AD" w:rsidRPr="000F5A82" w:rsidRDefault="00F167AD" w:rsidP="000F5A82">
      <w:pPr>
        <w:ind w:left="284"/>
        <w:rPr>
          <w:rFonts w:ascii="Arial" w:hAnsi="Arial" w:cs="Arial"/>
        </w:rPr>
      </w:pPr>
    </w:p>
    <w:p w14:paraId="48E6B68E"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6D11DE1B" w14:textId="77777777" w:rsidTr="00F85387">
        <w:tc>
          <w:tcPr>
            <w:tcW w:w="9994" w:type="dxa"/>
            <w:shd w:val="clear" w:color="auto" w:fill="465F9D"/>
            <w:vAlign w:val="center"/>
          </w:tcPr>
          <w:p w14:paraId="55F63A2E"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6222D352"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du membre du groupement</w:t>
            </w:r>
          </w:p>
        </w:tc>
      </w:tr>
    </w:tbl>
    <w:p w14:paraId="6182B28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6E080E01"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60E2D35" w14:textId="77777777" w:rsidR="00D10752" w:rsidRPr="000F5A82" w:rsidRDefault="00C66F5A" w:rsidP="000F5A82">
      <w:pPr>
        <w:ind w:left="284"/>
        <w:jc w:val="center"/>
        <w:rPr>
          <w:rFonts w:ascii="Arial" w:hAnsi="Arial" w:cs="Arial"/>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28E91303"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8B1BE1"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3CB2C2CB" w14:textId="77777777" w:rsidR="00206379" w:rsidRDefault="00206379" w:rsidP="000F5A82">
      <w:pPr>
        <w:pStyle w:val="En-tte"/>
        <w:tabs>
          <w:tab w:val="clear" w:pos="4536"/>
          <w:tab w:val="clear" w:pos="9072"/>
          <w:tab w:val="left" w:pos="864"/>
        </w:tabs>
        <w:rPr>
          <w:rFonts w:ascii="Arial" w:hAnsi="Arial" w:cs="Arial"/>
        </w:rPr>
      </w:pPr>
    </w:p>
    <w:p w14:paraId="052967D2" w14:textId="6226A3FB" w:rsidR="00206379" w:rsidRPr="00365D23" w:rsidRDefault="00206379" w:rsidP="00365D23">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Effectifs moyens annuels du candidat et l'importance du personnel d'encadrement pour chacune des trois dernières années</w:t>
      </w:r>
      <w:r w:rsidR="00365D23" w:rsidRPr="00365D23">
        <w:rPr>
          <w:rFonts w:ascii="Arial" w:hAnsi="Arial" w:cs="Arial"/>
          <w:b/>
          <w:bCs/>
          <w:color w:val="0000FF"/>
          <w:sz w:val="22"/>
          <w:szCs w:val="22"/>
        </w:rPr>
        <w:t xml:space="preserve"> : </w:t>
      </w:r>
    </w:p>
    <w:p w14:paraId="2080A441" w14:textId="77777777" w:rsidR="00206379" w:rsidRPr="000A7582" w:rsidRDefault="00206379" w:rsidP="0020637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06379" w:rsidRPr="000A7582" w14:paraId="0BB0FBEB" w14:textId="77777777" w:rsidTr="0067488A">
        <w:trPr>
          <w:trHeight w:val="737"/>
        </w:trPr>
        <w:tc>
          <w:tcPr>
            <w:tcW w:w="2566" w:type="dxa"/>
            <w:tcBorders>
              <w:top w:val="single" w:sz="8" w:space="0" w:color="000000"/>
              <w:left w:val="single" w:sz="8" w:space="0" w:color="000000"/>
              <w:bottom w:val="single" w:sz="4" w:space="0" w:color="000000"/>
            </w:tcBorders>
          </w:tcPr>
          <w:p w14:paraId="022A179A" w14:textId="77777777" w:rsidR="00206379" w:rsidRPr="000A7582" w:rsidRDefault="00206379" w:rsidP="0067488A">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D81516"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33ADB1EE"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98FC623"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206379" w:rsidRPr="000A7582" w14:paraId="6FB3762D" w14:textId="77777777" w:rsidTr="0067488A">
        <w:trPr>
          <w:trHeight w:val="737"/>
        </w:trPr>
        <w:tc>
          <w:tcPr>
            <w:tcW w:w="2566" w:type="dxa"/>
            <w:tcBorders>
              <w:top w:val="single" w:sz="4" w:space="0" w:color="000000"/>
              <w:left w:val="single" w:sz="8" w:space="0" w:color="000000"/>
              <w:bottom w:val="single" w:sz="8" w:space="0" w:color="000000"/>
            </w:tcBorders>
          </w:tcPr>
          <w:p w14:paraId="1FBD19A0" w14:textId="77777777" w:rsidR="00206379" w:rsidRPr="000A7582" w:rsidRDefault="00206379" w:rsidP="0067488A">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48CCBE5" w14:textId="77777777" w:rsidR="00206379" w:rsidRPr="000A7582" w:rsidRDefault="00206379" w:rsidP="0067488A">
            <w:pPr>
              <w:tabs>
                <w:tab w:val="left" w:pos="864"/>
              </w:tabs>
              <w:snapToGrid w:val="0"/>
              <w:spacing w:before="120" w:after="120"/>
              <w:rPr>
                <w:rFonts w:ascii="Arial" w:hAnsi="Arial" w:cs="Arial"/>
                <w:sz w:val="16"/>
                <w:szCs w:val="16"/>
              </w:rPr>
            </w:pPr>
          </w:p>
          <w:p w14:paraId="1876CF95"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06543B"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0ADA31C1" w14:textId="77777777" w:rsidR="00206379" w:rsidRPr="000A7582" w:rsidRDefault="00206379" w:rsidP="0067488A">
            <w:pPr>
              <w:tabs>
                <w:tab w:val="left" w:pos="864"/>
              </w:tabs>
              <w:snapToGrid w:val="0"/>
              <w:spacing w:before="120" w:after="120"/>
              <w:jc w:val="right"/>
              <w:rPr>
                <w:rFonts w:ascii="Arial" w:hAnsi="Arial" w:cs="Arial"/>
                <w:sz w:val="16"/>
                <w:szCs w:val="16"/>
              </w:rPr>
            </w:pPr>
          </w:p>
        </w:tc>
      </w:tr>
      <w:tr w:rsidR="00206379" w:rsidRPr="000A7582" w14:paraId="639414A7" w14:textId="77777777" w:rsidTr="0067488A">
        <w:trPr>
          <w:trHeight w:val="737"/>
        </w:trPr>
        <w:tc>
          <w:tcPr>
            <w:tcW w:w="2566" w:type="dxa"/>
            <w:tcBorders>
              <w:left w:val="single" w:sz="8" w:space="0" w:color="000000"/>
              <w:bottom w:val="single" w:sz="8" w:space="0" w:color="000000"/>
            </w:tcBorders>
          </w:tcPr>
          <w:p w14:paraId="52C99DF9" w14:textId="77777777" w:rsidR="00206379" w:rsidRPr="000A7582" w:rsidRDefault="00206379" w:rsidP="0067488A">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1BBE3C97" w14:textId="77777777" w:rsidR="00206379" w:rsidRPr="000A7582" w:rsidRDefault="00206379" w:rsidP="0067488A">
            <w:pPr>
              <w:tabs>
                <w:tab w:val="left" w:pos="864"/>
              </w:tabs>
              <w:snapToGrid w:val="0"/>
              <w:spacing w:before="120" w:after="120"/>
              <w:rPr>
                <w:rFonts w:ascii="Arial" w:hAnsi="Arial" w:cs="Arial"/>
                <w:sz w:val="16"/>
                <w:szCs w:val="16"/>
              </w:rPr>
            </w:pPr>
          </w:p>
          <w:p w14:paraId="6C272C3E"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D939FD" w14:textId="77777777" w:rsidR="00206379" w:rsidRPr="000A7582" w:rsidRDefault="00206379" w:rsidP="0067488A">
            <w:pPr>
              <w:tabs>
                <w:tab w:val="left" w:pos="864"/>
              </w:tabs>
              <w:snapToGrid w:val="0"/>
              <w:spacing w:before="120" w:after="120"/>
              <w:jc w:val="right"/>
              <w:rPr>
                <w:rFonts w:ascii="Arial" w:hAnsi="Arial" w:cs="Arial"/>
                <w:sz w:val="16"/>
                <w:szCs w:val="16"/>
              </w:rPr>
            </w:pPr>
          </w:p>
          <w:p w14:paraId="6992754D"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AAF55F" w14:textId="77777777" w:rsidR="00206379" w:rsidRPr="000A7582" w:rsidRDefault="00206379" w:rsidP="0067488A">
            <w:pPr>
              <w:tabs>
                <w:tab w:val="left" w:pos="864"/>
              </w:tabs>
              <w:snapToGrid w:val="0"/>
              <w:spacing w:before="120" w:after="120"/>
              <w:jc w:val="right"/>
              <w:rPr>
                <w:rFonts w:ascii="Arial" w:hAnsi="Arial" w:cs="Arial"/>
              </w:rPr>
            </w:pPr>
          </w:p>
        </w:tc>
      </w:tr>
    </w:tbl>
    <w:p w14:paraId="1A6BA0BF" w14:textId="77777777" w:rsidR="00206379" w:rsidRDefault="00206379" w:rsidP="000F5A82">
      <w:pPr>
        <w:pStyle w:val="En-tte"/>
        <w:tabs>
          <w:tab w:val="clear" w:pos="4536"/>
          <w:tab w:val="clear" w:pos="9072"/>
          <w:tab w:val="left" w:pos="864"/>
        </w:tabs>
        <w:rPr>
          <w:rFonts w:ascii="Arial" w:hAnsi="Arial" w:cs="Arial"/>
        </w:rPr>
      </w:pPr>
    </w:p>
    <w:p w14:paraId="099DF1A2" w14:textId="77777777" w:rsidR="00365D23" w:rsidRDefault="00365D23" w:rsidP="000F5A82">
      <w:pPr>
        <w:pStyle w:val="En-tte"/>
        <w:tabs>
          <w:tab w:val="clear" w:pos="4536"/>
          <w:tab w:val="clear" w:pos="9072"/>
          <w:tab w:val="left" w:pos="864"/>
        </w:tabs>
        <w:rPr>
          <w:rFonts w:ascii="Arial" w:hAnsi="Arial" w:cs="Arial"/>
        </w:rPr>
      </w:pPr>
    </w:p>
    <w:p w14:paraId="7487CB7B" w14:textId="77777777" w:rsidR="00122539" w:rsidRDefault="00122539" w:rsidP="000F5A82">
      <w:pPr>
        <w:pStyle w:val="En-tte"/>
        <w:tabs>
          <w:tab w:val="clear" w:pos="4536"/>
          <w:tab w:val="clear" w:pos="9072"/>
          <w:tab w:val="left" w:pos="864"/>
        </w:tabs>
        <w:rPr>
          <w:rFonts w:ascii="Arial" w:hAnsi="Arial" w:cs="Arial"/>
        </w:rPr>
      </w:pPr>
    </w:p>
    <w:p w14:paraId="555CA459" w14:textId="77777777" w:rsidR="00122539" w:rsidRDefault="00122539" w:rsidP="000F5A82">
      <w:pPr>
        <w:pStyle w:val="En-tte"/>
        <w:tabs>
          <w:tab w:val="clear" w:pos="4536"/>
          <w:tab w:val="clear" w:pos="9072"/>
          <w:tab w:val="left" w:pos="864"/>
        </w:tabs>
        <w:rPr>
          <w:rFonts w:ascii="Arial" w:hAnsi="Arial" w:cs="Arial"/>
        </w:rPr>
      </w:pPr>
    </w:p>
    <w:p w14:paraId="59E7EB5F" w14:textId="77777777" w:rsidR="00D10752" w:rsidRPr="000F5A82" w:rsidRDefault="00D10752" w:rsidP="000F5A82">
      <w:pPr>
        <w:pStyle w:val="En-tte"/>
        <w:tabs>
          <w:tab w:val="clear" w:pos="4536"/>
          <w:tab w:val="clear" w:pos="9072"/>
          <w:tab w:val="left" w:pos="864"/>
        </w:tabs>
        <w:rPr>
          <w:rFonts w:ascii="Arial" w:hAnsi="Arial" w:cs="Arial"/>
        </w:rPr>
      </w:pPr>
    </w:p>
    <w:p w14:paraId="313D88E9"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20BA0D9E" w14:textId="77777777" w:rsidR="00D10752" w:rsidRPr="000F5A82" w:rsidRDefault="00D10752" w:rsidP="000F5A82">
      <w:pPr>
        <w:pStyle w:val="En-tte"/>
        <w:tabs>
          <w:tab w:val="clear" w:pos="4536"/>
          <w:tab w:val="clear" w:pos="9072"/>
          <w:tab w:val="left" w:pos="864"/>
        </w:tabs>
        <w:rPr>
          <w:rFonts w:ascii="Arial" w:hAnsi="Arial" w:cs="Arial"/>
        </w:rPr>
      </w:pPr>
    </w:p>
    <w:p w14:paraId="1CA91801"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1E0A9B48"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7F3E67C" w14:textId="77777777" w:rsidR="00D10752" w:rsidRPr="000F5A82" w:rsidRDefault="00D10752" w:rsidP="000F5A82">
      <w:pPr>
        <w:pStyle w:val="En-tte"/>
        <w:tabs>
          <w:tab w:val="left" w:pos="864"/>
        </w:tabs>
        <w:rPr>
          <w:rFonts w:ascii="Arial" w:hAnsi="Arial" w:cs="Arial"/>
        </w:rPr>
      </w:pPr>
    </w:p>
    <w:p w14:paraId="02DDE7E9"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92CE0B8" w14:textId="77777777" w:rsidR="00D10752" w:rsidRPr="000F5A82" w:rsidRDefault="00D10752" w:rsidP="000F5A82">
      <w:pPr>
        <w:pStyle w:val="En-tte"/>
        <w:tabs>
          <w:tab w:val="left" w:pos="864"/>
        </w:tabs>
        <w:rPr>
          <w:rFonts w:ascii="Arial" w:hAnsi="Arial" w:cs="Arial"/>
        </w:rPr>
      </w:pPr>
    </w:p>
    <w:p w14:paraId="49B5E243"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1B60213" w14:textId="77777777" w:rsidR="00D10752" w:rsidRPr="000F5A82" w:rsidRDefault="00D10752" w:rsidP="000F5A82">
      <w:pPr>
        <w:ind w:left="284"/>
        <w:rPr>
          <w:rFonts w:ascii="Arial" w:hAnsi="Arial" w:cs="Arial"/>
          <w:sz w:val="16"/>
        </w:rPr>
      </w:pPr>
    </w:p>
    <w:p w14:paraId="1F8BA4BA" w14:textId="77777777" w:rsidR="000F5A82" w:rsidRDefault="000F5A82" w:rsidP="000F5A82">
      <w:pPr>
        <w:pStyle w:val="En-tte"/>
        <w:tabs>
          <w:tab w:val="left" w:pos="864"/>
        </w:tabs>
        <w:rPr>
          <w:rFonts w:ascii="Arial" w:hAnsi="Arial" w:cs="Arial"/>
        </w:rPr>
      </w:pPr>
    </w:p>
    <w:p w14:paraId="4B3B42C5" w14:textId="77777777"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80649DD" w14:textId="77777777" w:rsidTr="00F85387">
        <w:trPr>
          <w:trHeight w:val="712"/>
        </w:trPr>
        <w:tc>
          <w:tcPr>
            <w:tcW w:w="9994" w:type="dxa"/>
            <w:shd w:val="clear" w:color="auto" w:fill="465F9D"/>
            <w:vAlign w:val="center"/>
          </w:tcPr>
          <w:p w14:paraId="3B7D592E"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52D31CD7"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le membre du groupement s’appuie pour présenter sa candidature</w:t>
            </w:r>
          </w:p>
        </w:tc>
      </w:tr>
    </w:tbl>
    <w:p w14:paraId="744C4A05"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2DC09E80"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518D5191" w14:textId="77777777" w:rsidR="000F5A82" w:rsidRPr="000F5A82" w:rsidRDefault="000F5A82" w:rsidP="000F5A82">
      <w:pPr>
        <w:tabs>
          <w:tab w:val="left" w:pos="576"/>
        </w:tabs>
        <w:rPr>
          <w:rFonts w:ascii="Arial" w:hAnsi="Arial" w:cs="Arial"/>
          <w:iCs/>
        </w:rPr>
      </w:pPr>
    </w:p>
    <w:p w14:paraId="357F02F0"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64A0942A"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7F610D6F"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3B2226DF"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94D5708" w14:textId="77777777" w:rsidR="00D10752" w:rsidRPr="000F5A82" w:rsidRDefault="00C66F5A" w:rsidP="000F5A82">
            <w:pPr>
              <w:jc w:val="center"/>
              <w:rPr>
                <w:rFonts w:ascii="Arial" w:hAnsi="Arial" w:cs="Arial"/>
                <w:b/>
              </w:rPr>
            </w:pPr>
            <w:r w:rsidRPr="000F5A82">
              <w:rPr>
                <w:rFonts w:ascii="Arial" w:hAnsi="Arial" w:cs="Arial"/>
                <w:b/>
              </w:rPr>
              <w:t>N°</w:t>
            </w:r>
          </w:p>
          <w:p w14:paraId="3710A38D" w14:textId="77777777" w:rsidR="00D10752" w:rsidRPr="000F5A82" w:rsidRDefault="00C66F5A" w:rsidP="000F5A82">
            <w:pPr>
              <w:jc w:val="center"/>
              <w:rPr>
                <w:rFonts w:ascii="Arial" w:hAnsi="Arial" w:cs="Arial"/>
                <w:b/>
              </w:rPr>
            </w:pPr>
            <w:proofErr w:type="gramStart"/>
            <w:r w:rsidRPr="000F5A82">
              <w:rPr>
                <w:rFonts w:ascii="Arial" w:hAnsi="Arial" w:cs="Arial"/>
                <w:b/>
              </w:rPr>
              <w:t>du</w:t>
            </w:r>
            <w:proofErr w:type="gramEnd"/>
          </w:p>
          <w:p w14:paraId="145F234E"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DA1AF7" w14:textId="77777777" w:rsidR="00B017BE" w:rsidRDefault="00C66F5A" w:rsidP="000F5A82">
            <w:pPr>
              <w:jc w:val="center"/>
              <w:rPr>
                <w:rFonts w:ascii="Arial" w:hAnsi="Arial" w:cs="Arial"/>
                <w:b/>
              </w:rPr>
            </w:pPr>
            <w:r w:rsidRPr="000F5A82">
              <w:rPr>
                <w:rFonts w:ascii="Arial" w:hAnsi="Arial" w:cs="Arial"/>
                <w:b/>
              </w:rPr>
              <w:t xml:space="preserve">Nom du membre </w:t>
            </w:r>
          </w:p>
          <w:p w14:paraId="6A492EF9" w14:textId="77777777" w:rsidR="00D10752" w:rsidRPr="000F5A82" w:rsidRDefault="00C66F5A" w:rsidP="000F5A82">
            <w:pPr>
              <w:jc w:val="center"/>
              <w:rPr>
                <w:rFonts w:ascii="Arial" w:hAnsi="Arial" w:cs="Arial"/>
                <w:b/>
              </w:rPr>
            </w:pPr>
            <w:proofErr w:type="gramStart"/>
            <w:r w:rsidRPr="000F5A82">
              <w:rPr>
                <w:rFonts w:ascii="Arial" w:hAnsi="Arial" w:cs="Arial"/>
                <w:b/>
              </w:rPr>
              <w:t>du</w:t>
            </w:r>
            <w:proofErr w:type="gramEnd"/>
            <w:r w:rsidRPr="000F5A82">
              <w:rPr>
                <w:rFonts w:ascii="Arial" w:hAnsi="Arial" w:cs="Arial"/>
                <w:b/>
              </w:rPr>
              <w:t xml:space="preserve">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9BFDF8"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3F6AE212" w14:textId="77777777" w:rsidR="00B017BE" w:rsidRDefault="00C66F5A" w:rsidP="000F5A82">
            <w:pPr>
              <w:jc w:val="center"/>
              <w:rPr>
                <w:rFonts w:ascii="Arial" w:hAnsi="Arial" w:cs="Arial"/>
                <w:b/>
              </w:rPr>
            </w:pPr>
            <w:proofErr w:type="gramStart"/>
            <w:r w:rsidRPr="000F5A82">
              <w:rPr>
                <w:rFonts w:ascii="Arial" w:hAnsi="Arial" w:cs="Arial"/>
                <w:b/>
              </w:rPr>
              <w:t>adresse</w:t>
            </w:r>
            <w:proofErr w:type="gramEnd"/>
            <w:r w:rsidRPr="000F5A82">
              <w:rPr>
                <w:rFonts w:ascii="Arial" w:hAnsi="Arial" w:cs="Arial"/>
                <w:b/>
              </w:rPr>
              <w:t xml:space="preserv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026F9141" w14:textId="77777777" w:rsidR="00B017BE" w:rsidRDefault="00C66F5A" w:rsidP="000F5A82">
            <w:pPr>
              <w:jc w:val="center"/>
              <w:rPr>
                <w:rFonts w:ascii="Arial" w:hAnsi="Arial" w:cs="Arial"/>
                <w:b/>
              </w:rPr>
            </w:pPr>
            <w:r w:rsidRPr="000F5A82">
              <w:rPr>
                <w:rFonts w:ascii="Arial" w:hAnsi="Arial" w:cs="Arial"/>
                <w:b/>
              </w:rPr>
              <w:t xml:space="preserve"> </w:t>
            </w:r>
            <w:proofErr w:type="gramStart"/>
            <w:r w:rsidRPr="000F5A82">
              <w:rPr>
                <w:rFonts w:ascii="Arial" w:hAnsi="Arial" w:cs="Arial"/>
                <w:b/>
              </w:rPr>
              <w:t>numéro</w:t>
            </w:r>
            <w:proofErr w:type="gramEnd"/>
            <w:r w:rsidRPr="000F5A82">
              <w:rPr>
                <w:rFonts w:ascii="Arial" w:hAnsi="Arial" w:cs="Arial"/>
                <w:b/>
              </w:rPr>
              <w:t xml:space="preserve"> SIRET de l’opérateur sur les capacités duquel le candidat </w:t>
            </w:r>
          </w:p>
          <w:p w14:paraId="0D240D62" w14:textId="77777777" w:rsidR="00D10752" w:rsidRPr="000F5A82" w:rsidRDefault="00C66F5A" w:rsidP="000F5A82">
            <w:pPr>
              <w:jc w:val="center"/>
              <w:rPr>
                <w:rFonts w:ascii="Arial" w:hAnsi="Arial" w:cs="Arial"/>
              </w:rPr>
            </w:pPr>
            <w:proofErr w:type="gramStart"/>
            <w:r w:rsidRPr="000F5A82">
              <w:rPr>
                <w:rFonts w:ascii="Arial" w:hAnsi="Arial" w:cs="Arial"/>
                <w:b/>
              </w:rPr>
              <w:t>ou</w:t>
            </w:r>
            <w:proofErr w:type="gramEnd"/>
            <w:r w:rsidRPr="000F5A82">
              <w:rPr>
                <w:rFonts w:ascii="Arial" w:hAnsi="Arial" w:cs="Arial"/>
                <w:b/>
              </w:rPr>
              <w:t xml:space="preserve"> le membre du groupement s’appuie</w:t>
            </w:r>
            <w:r w:rsidRPr="000F5A82">
              <w:rPr>
                <w:rStyle w:val="Appelnotedebasdep"/>
                <w:rFonts w:ascii="Arial" w:hAnsi="Arial" w:cs="Arial"/>
                <w:b/>
              </w:rPr>
              <w:footnoteReference w:id="3"/>
            </w:r>
          </w:p>
        </w:tc>
      </w:tr>
      <w:tr w:rsidR="00D10752" w:rsidRPr="000F5A82" w14:paraId="4232A8AD" w14:textId="77777777" w:rsidTr="00F85387">
        <w:trPr>
          <w:trHeight w:val="1247"/>
        </w:trPr>
        <w:tc>
          <w:tcPr>
            <w:tcW w:w="832" w:type="dxa"/>
            <w:tcBorders>
              <w:top w:val="single" w:sz="4" w:space="0" w:color="000000"/>
              <w:left w:val="single" w:sz="4" w:space="0" w:color="000000"/>
            </w:tcBorders>
            <w:shd w:val="clear" w:color="auto" w:fill="B4C6E7"/>
          </w:tcPr>
          <w:p w14:paraId="283A014F"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5451091E"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3D7A06F" w14:textId="77777777" w:rsidR="00D10752" w:rsidRPr="000F5A82" w:rsidRDefault="00D10752" w:rsidP="000F5A82">
            <w:pPr>
              <w:snapToGrid w:val="0"/>
              <w:jc w:val="both"/>
              <w:rPr>
                <w:rFonts w:ascii="Arial" w:hAnsi="Arial" w:cs="Arial"/>
              </w:rPr>
            </w:pPr>
          </w:p>
        </w:tc>
      </w:tr>
      <w:tr w:rsidR="00D10752" w:rsidRPr="000F5A82" w14:paraId="65A731AF" w14:textId="77777777" w:rsidTr="00F85387">
        <w:trPr>
          <w:trHeight w:val="1247"/>
        </w:trPr>
        <w:tc>
          <w:tcPr>
            <w:tcW w:w="832" w:type="dxa"/>
            <w:tcBorders>
              <w:left w:val="single" w:sz="4" w:space="0" w:color="000000"/>
            </w:tcBorders>
          </w:tcPr>
          <w:p w14:paraId="2C7DD355"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72213F9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00916A49" w14:textId="77777777" w:rsidR="00D10752" w:rsidRPr="000F5A82" w:rsidRDefault="00D10752" w:rsidP="000F5A82">
            <w:pPr>
              <w:snapToGrid w:val="0"/>
              <w:jc w:val="both"/>
              <w:rPr>
                <w:rFonts w:ascii="Arial" w:hAnsi="Arial" w:cs="Arial"/>
              </w:rPr>
            </w:pPr>
          </w:p>
        </w:tc>
      </w:tr>
      <w:tr w:rsidR="00D10752" w:rsidRPr="000F5A82" w14:paraId="778C73B7" w14:textId="77777777" w:rsidTr="00F85387">
        <w:trPr>
          <w:trHeight w:val="1247"/>
        </w:trPr>
        <w:tc>
          <w:tcPr>
            <w:tcW w:w="832" w:type="dxa"/>
            <w:tcBorders>
              <w:left w:val="single" w:sz="4" w:space="0" w:color="000000"/>
            </w:tcBorders>
            <w:shd w:val="clear" w:color="auto" w:fill="B4C6E7"/>
          </w:tcPr>
          <w:p w14:paraId="5A29E52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14483780"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85DD6D" w14:textId="77777777" w:rsidR="00D10752" w:rsidRPr="000F5A82" w:rsidRDefault="00D10752" w:rsidP="000F5A82">
            <w:pPr>
              <w:snapToGrid w:val="0"/>
              <w:jc w:val="both"/>
              <w:rPr>
                <w:rFonts w:ascii="Arial" w:hAnsi="Arial" w:cs="Arial"/>
              </w:rPr>
            </w:pPr>
          </w:p>
        </w:tc>
      </w:tr>
      <w:tr w:rsidR="00D10752" w:rsidRPr="000F5A82" w14:paraId="51291BC7" w14:textId="77777777" w:rsidTr="00F85387">
        <w:trPr>
          <w:trHeight w:val="1247"/>
        </w:trPr>
        <w:tc>
          <w:tcPr>
            <w:tcW w:w="832" w:type="dxa"/>
            <w:tcBorders>
              <w:left w:val="single" w:sz="4" w:space="0" w:color="000000"/>
            </w:tcBorders>
          </w:tcPr>
          <w:p w14:paraId="62401A81"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5045BDC6"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E8E38E3" w14:textId="77777777" w:rsidR="00D10752" w:rsidRPr="000F5A82" w:rsidRDefault="00D10752" w:rsidP="000F5A82">
            <w:pPr>
              <w:snapToGrid w:val="0"/>
              <w:jc w:val="both"/>
              <w:rPr>
                <w:rFonts w:ascii="Arial" w:hAnsi="Arial" w:cs="Arial"/>
              </w:rPr>
            </w:pPr>
          </w:p>
        </w:tc>
      </w:tr>
      <w:tr w:rsidR="00D10752" w:rsidRPr="000F5A82" w14:paraId="0E2935C2" w14:textId="77777777" w:rsidTr="00F85387">
        <w:trPr>
          <w:trHeight w:val="1247"/>
        </w:trPr>
        <w:tc>
          <w:tcPr>
            <w:tcW w:w="832" w:type="dxa"/>
            <w:tcBorders>
              <w:left w:val="single" w:sz="4" w:space="0" w:color="000000"/>
            </w:tcBorders>
            <w:shd w:val="clear" w:color="auto" w:fill="B4C6E7"/>
          </w:tcPr>
          <w:p w14:paraId="311B8DC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091B58D3"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92B5357" w14:textId="77777777" w:rsidR="00D10752" w:rsidRPr="000F5A82" w:rsidRDefault="00D10752" w:rsidP="000F5A82">
            <w:pPr>
              <w:snapToGrid w:val="0"/>
              <w:jc w:val="both"/>
              <w:rPr>
                <w:rFonts w:ascii="Arial" w:hAnsi="Arial" w:cs="Arial"/>
              </w:rPr>
            </w:pPr>
          </w:p>
        </w:tc>
      </w:tr>
    </w:tbl>
    <w:p w14:paraId="5DFFFE69"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40CFDF0E"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01ACFEEC"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6063FD7" w14:textId="77777777" w:rsidTr="0006119A">
        <w:trPr>
          <w:trHeight w:val="454"/>
        </w:trPr>
        <w:tc>
          <w:tcPr>
            <w:tcW w:w="10136" w:type="dxa"/>
            <w:shd w:val="clear" w:color="auto" w:fill="465F9D"/>
            <w:vAlign w:val="center"/>
          </w:tcPr>
          <w:p w14:paraId="64BC4740"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8CBE090" w14:textId="77777777" w:rsidR="00D10752" w:rsidRPr="000F5A82" w:rsidRDefault="00D10752" w:rsidP="000F5A82">
      <w:pPr>
        <w:tabs>
          <w:tab w:val="left" w:pos="426"/>
        </w:tabs>
        <w:jc w:val="both"/>
        <w:rPr>
          <w:rFonts w:ascii="Arial" w:hAnsi="Arial" w:cs="Arial"/>
          <w:spacing w:val="-10"/>
        </w:rPr>
      </w:pPr>
    </w:p>
    <w:p w14:paraId="2072DCC4"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718C069E" w14:textId="77777777" w:rsidR="00D10752" w:rsidRPr="000F5A82" w:rsidRDefault="00D10752" w:rsidP="000F5A82">
      <w:pPr>
        <w:tabs>
          <w:tab w:val="left" w:pos="426"/>
        </w:tabs>
        <w:jc w:val="both"/>
        <w:rPr>
          <w:rFonts w:ascii="Arial" w:hAnsi="Arial" w:cs="Arial"/>
          <w:spacing w:val="-10"/>
        </w:rPr>
      </w:pPr>
    </w:p>
    <w:p w14:paraId="23E6DD2D" w14:textId="77777777" w:rsidR="00D10752" w:rsidRPr="000F5A82" w:rsidRDefault="00D10752" w:rsidP="000F5A82">
      <w:pPr>
        <w:tabs>
          <w:tab w:val="left" w:pos="426"/>
        </w:tabs>
        <w:jc w:val="both"/>
        <w:rPr>
          <w:rFonts w:ascii="Arial" w:hAnsi="Arial" w:cs="Arial"/>
          <w:spacing w:val="-10"/>
        </w:rPr>
      </w:pPr>
    </w:p>
    <w:p w14:paraId="6ABFD1E6" w14:textId="77777777" w:rsidR="00D10752" w:rsidRDefault="00D10752" w:rsidP="000F5A82">
      <w:pPr>
        <w:tabs>
          <w:tab w:val="left" w:pos="426"/>
        </w:tabs>
        <w:jc w:val="both"/>
        <w:rPr>
          <w:rFonts w:ascii="Arial" w:hAnsi="Arial" w:cs="Arial"/>
          <w:spacing w:val="-10"/>
        </w:rPr>
      </w:pPr>
    </w:p>
    <w:p w14:paraId="5BE45A7E" w14:textId="77777777" w:rsidR="00E346FA" w:rsidRDefault="00E346FA" w:rsidP="000F5A82">
      <w:pPr>
        <w:tabs>
          <w:tab w:val="left" w:pos="426"/>
        </w:tabs>
        <w:jc w:val="both"/>
        <w:rPr>
          <w:rFonts w:ascii="Arial" w:hAnsi="Arial" w:cs="Arial"/>
          <w:spacing w:val="-10"/>
        </w:rPr>
      </w:pPr>
    </w:p>
    <w:p w14:paraId="627069DD" w14:textId="77777777" w:rsidR="00E346FA" w:rsidRPr="000F5A82" w:rsidRDefault="00E346FA" w:rsidP="000F5A82">
      <w:pPr>
        <w:tabs>
          <w:tab w:val="left" w:pos="426"/>
        </w:tabs>
        <w:jc w:val="both"/>
        <w:rPr>
          <w:rFonts w:ascii="Arial" w:hAnsi="Arial" w:cs="Arial"/>
          <w:spacing w:val="-10"/>
        </w:rPr>
      </w:pPr>
    </w:p>
    <w:p w14:paraId="0D9A382D" w14:textId="77777777" w:rsidR="00D10752" w:rsidRPr="000F5A82" w:rsidRDefault="00D10752" w:rsidP="000F5A82">
      <w:pPr>
        <w:tabs>
          <w:tab w:val="left" w:pos="426"/>
        </w:tabs>
        <w:jc w:val="both"/>
        <w:rPr>
          <w:rFonts w:ascii="Arial" w:hAnsi="Arial" w:cs="Arial"/>
          <w:spacing w:val="-10"/>
        </w:rPr>
      </w:pPr>
    </w:p>
    <w:p w14:paraId="7069D79C" w14:textId="77777777" w:rsidR="00D10752" w:rsidRDefault="00D10752" w:rsidP="000F5A82">
      <w:pPr>
        <w:tabs>
          <w:tab w:val="left" w:pos="426"/>
        </w:tabs>
        <w:jc w:val="both"/>
        <w:rPr>
          <w:rFonts w:ascii="Arial" w:hAnsi="Arial" w:cs="Arial"/>
          <w:spacing w:val="-10"/>
        </w:rPr>
      </w:pPr>
    </w:p>
    <w:p w14:paraId="27815D88" w14:textId="77777777" w:rsidR="00E346FA" w:rsidRDefault="00E346FA" w:rsidP="000F5A82">
      <w:pPr>
        <w:tabs>
          <w:tab w:val="left" w:pos="426"/>
        </w:tabs>
        <w:jc w:val="both"/>
        <w:rPr>
          <w:rFonts w:ascii="Arial" w:hAnsi="Arial" w:cs="Arial"/>
          <w:spacing w:val="-10"/>
        </w:rPr>
      </w:pPr>
    </w:p>
    <w:p w14:paraId="28EDE693" w14:textId="77777777" w:rsidR="00E346FA" w:rsidRDefault="00E346FA" w:rsidP="000F5A82">
      <w:pPr>
        <w:tabs>
          <w:tab w:val="left" w:pos="426"/>
        </w:tabs>
        <w:jc w:val="both"/>
        <w:rPr>
          <w:rFonts w:ascii="Arial" w:hAnsi="Arial" w:cs="Arial"/>
          <w:spacing w:val="-10"/>
        </w:rPr>
      </w:pPr>
    </w:p>
    <w:p w14:paraId="49B369C5" w14:textId="77777777" w:rsidR="00E346FA" w:rsidRPr="000F5A82" w:rsidRDefault="00E346FA" w:rsidP="000F5A82">
      <w:pPr>
        <w:tabs>
          <w:tab w:val="left" w:pos="426"/>
        </w:tabs>
        <w:jc w:val="both"/>
        <w:rPr>
          <w:rFonts w:ascii="Arial" w:hAnsi="Arial" w:cs="Arial"/>
          <w:spacing w:val="-10"/>
        </w:rPr>
      </w:pPr>
    </w:p>
    <w:p w14:paraId="02ED98A4" w14:textId="77777777" w:rsidR="00D10752" w:rsidRPr="000F5A82" w:rsidRDefault="00D10752" w:rsidP="000F5A82">
      <w:pPr>
        <w:tabs>
          <w:tab w:val="left" w:pos="426"/>
        </w:tabs>
        <w:jc w:val="both"/>
        <w:rPr>
          <w:rFonts w:ascii="Arial" w:hAnsi="Arial" w:cs="Arial"/>
          <w:spacing w:val="-10"/>
        </w:rPr>
      </w:pPr>
    </w:p>
    <w:p w14:paraId="70057888" w14:textId="77777777" w:rsidR="00D10752" w:rsidRPr="000F5A82" w:rsidRDefault="00D10752" w:rsidP="000F5A82">
      <w:pPr>
        <w:tabs>
          <w:tab w:val="left" w:pos="426"/>
        </w:tabs>
        <w:jc w:val="both"/>
        <w:rPr>
          <w:rFonts w:ascii="Arial" w:hAnsi="Arial" w:cs="Arial"/>
          <w:spacing w:val="-10"/>
        </w:rPr>
      </w:pPr>
    </w:p>
    <w:p w14:paraId="1CEDF904" w14:textId="77777777" w:rsidR="00D10752" w:rsidRPr="000F5A82" w:rsidRDefault="00D10752" w:rsidP="000F5A82">
      <w:pPr>
        <w:tabs>
          <w:tab w:val="left" w:pos="426"/>
        </w:tabs>
        <w:jc w:val="both"/>
        <w:rPr>
          <w:rFonts w:ascii="Arial" w:hAnsi="Arial" w:cs="Arial"/>
          <w:spacing w:val="-10"/>
        </w:rPr>
      </w:pPr>
    </w:p>
    <w:p w14:paraId="7076BF61" w14:textId="77777777" w:rsidR="00D10752" w:rsidRPr="000F5A82" w:rsidRDefault="00D10752" w:rsidP="000F5A82">
      <w:pPr>
        <w:tabs>
          <w:tab w:val="left" w:pos="426"/>
        </w:tabs>
        <w:jc w:val="both"/>
        <w:rPr>
          <w:rFonts w:ascii="Arial" w:hAnsi="Arial" w:cs="Arial"/>
          <w:spacing w:val="-10"/>
        </w:rPr>
      </w:pPr>
    </w:p>
    <w:p w14:paraId="1698DD88" w14:textId="77777777" w:rsidR="00D10752" w:rsidRPr="000F5A82" w:rsidRDefault="00D10752" w:rsidP="000F5A82">
      <w:pPr>
        <w:tabs>
          <w:tab w:val="left" w:pos="426"/>
        </w:tabs>
        <w:jc w:val="both"/>
        <w:rPr>
          <w:rFonts w:ascii="Arial" w:hAnsi="Arial" w:cs="Arial"/>
          <w:spacing w:val="-10"/>
        </w:rPr>
      </w:pPr>
    </w:p>
    <w:p w14:paraId="01777676"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5F084E5A" w14:textId="77777777" w:rsidR="00D10752" w:rsidRPr="000F5A82" w:rsidRDefault="00D10752" w:rsidP="000F5A82">
      <w:pPr>
        <w:tabs>
          <w:tab w:val="left" w:pos="426"/>
        </w:tabs>
        <w:jc w:val="both"/>
        <w:rPr>
          <w:rFonts w:ascii="Arial" w:hAnsi="Arial" w:cs="Arial"/>
          <w:spacing w:val="-10"/>
          <w:sz w:val="22"/>
          <w:szCs w:val="22"/>
        </w:rPr>
      </w:pPr>
    </w:p>
    <w:p w14:paraId="5CB2C975" w14:textId="77777777" w:rsidR="00D10752" w:rsidRPr="000F5A82" w:rsidRDefault="00D10752" w:rsidP="000F5A82">
      <w:pPr>
        <w:tabs>
          <w:tab w:val="left" w:pos="426"/>
        </w:tabs>
        <w:jc w:val="both"/>
        <w:rPr>
          <w:rFonts w:ascii="Arial" w:hAnsi="Arial" w:cs="Arial"/>
          <w:spacing w:val="-10"/>
          <w:sz w:val="22"/>
          <w:szCs w:val="22"/>
        </w:rPr>
      </w:pPr>
    </w:p>
    <w:p w14:paraId="51E76EFC" w14:textId="77777777" w:rsidR="00D10752" w:rsidRDefault="00D10752" w:rsidP="000F5A82">
      <w:pPr>
        <w:tabs>
          <w:tab w:val="left" w:pos="426"/>
        </w:tabs>
        <w:jc w:val="both"/>
        <w:rPr>
          <w:rFonts w:ascii="Arial" w:hAnsi="Arial" w:cs="Arial"/>
          <w:spacing w:val="-10"/>
          <w:sz w:val="22"/>
          <w:szCs w:val="22"/>
        </w:rPr>
      </w:pPr>
    </w:p>
    <w:p w14:paraId="36999F73" w14:textId="77777777" w:rsidR="00F167AD" w:rsidRDefault="00F167AD" w:rsidP="000F5A82">
      <w:pPr>
        <w:tabs>
          <w:tab w:val="left" w:pos="426"/>
        </w:tabs>
        <w:jc w:val="both"/>
        <w:rPr>
          <w:rFonts w:ascii="Arial" w:hAnsi="Arial" w:cs="Arial"/>
          <w:spacing w:val="-10"/>
          <w:sz w:val="22"/>
          <w:szCs w:val="22"/>
        </w:rPr>
      </w:pPr>
    </w:p>
    <w:p w14:paraId="3E86D9D1" w14:textId="77777777" w:rsidR="00F167AD" w:rsidRDefault="00F167AD" w:rsidP="000F5A82">
      <w:pPr>
        <w:tabs>
          <w:tab w:val="left" w:pos="426"/>
        </w:tabs>
        <w:jc w:val="both"/>
        <w:rPr>
          <w:rFonts w:ascii="Arial" w:hAnsi="Arial" w:cs="Arial"/>
          <w:spacing w:val="-10"/>
          <w:sz w:val="22"/>
          <w:szCs w:val="22"/>
        </w:rPr>
      </w:pPr>
    </w:p>
    <w:p w14:paraId="565EF500" w14:textId="77777777" w:rsidR="00E346FA" w:rsidRPr="000F5A82" w:rsidRDefault="00E346FA" w:rsidP="000F5A82">
      <w:pPr>
        <w:tabs>
          <w:tab w:val="left" w:pos="426"/>
        </w:tabs>
        <w:jc w:val="both"/>
        <w:rPr>
          <w:rFonts w:ascii="Arial" w:hAnsi="Arial" w:cs="Arial"/>
          <w:spacing w:val="-10"/>
          <w:sz w:val="22"/>
          <w:szCs w:val="22"/>
        </w:rPr>
      </w:pPr>
    </w:p>
    <w:p w14:paraId="13E9E52F" w14:textId="77777777" w:rsidR="00D10752" w:rsidRPr="000F5A82" w:rsidRDefault="00D10752" w:rsidP="000F5A82">
      <w:pPr>
        <w:tabs>
          <w:tab w:val="left" w:pos="426"/>
        </w:tabs>
        <w:jc w:val="both"/>
        <w:rPr>
          <w:rFonts w:ascii="Arial" w:hAnsi="Arial" w:cs="Arial"/>
          <w:spacing w:val="-10"/>
          <w:sz w:val="22"/>
          <w:szCs w:val="22"/>
        </w:rPr>
      </w:pPr>
    </w:p>
    <w:p w14:paraId="0F09E9EF" w14:textId="77777777" w:rsidR="00D10752" w:rsidRPr="000F5A82" w:rsidRDefault="00D10752" w:rsidP="000F5A82">
      <w:pPr>
        <w:tabs>
          <w:tab w:val="left" w:pos="426"/>
        </w:tabs>
        <w:jc w:val="both"/>
        <w:rPr>
          <w:rFonts w:ascii="Arial" w:hAnsi="Arial" w:cs="Arial"/>
          <w:spacing w:val="-10"/>
          <w:sz w:val="22"/>
          <w:szCs w:val="22"/>
        </w:rPr>
      </w:pPr>
    </w:p>
    <w:p w14:paraId="0A602F99" w14:textId="77777777" w:rsidR="00D10752" w:rsidRPr="000F5A82" w:rsidRDefault="00D10752" w:rsidP="000F5A82">
      <w:pPr>
        <w:tabs>
          <w:tab w:val="left" w:pos="426"/>
        </w:tabs>
        <w:jc w:val="both"/>
        <w:rPr>
          <w:rFonts w:ascii="Arial" w:hAnsi="Arial" w:cs="Arial"/>
          <w:spacing w:val="-10"/>
          <w:sz w:val="22"/>
          <w:szCs w:val="22"/>
        </w:rPr>
      </w:pPr>
    </w:p>
    <w:p w14:paraId="65D38322" w14:textId="77777777" w:rsidR="00D10752" w:rsidRPr="000F5A82" w:rsidRDefault="00D10752" w:rsidP="000F5A82">
      <w:pPr>
        <w:tabs>
          <w:tab w:val="left" w:pos="426"/>
        </w:tabs>
        <w:jc w:val="both"/>
        <w:rPr>
          <w:rFonts w:ascii="Arial" w:hAnsi="Arial" w:cs="Arial"/>
          <w:spacing w:val="-10"/>
          <w:sz w:val="22"/>
          <w:szCs w:val="22"/>
        </w:rPr>
      </w:pPr>
    </w:p>
    <w:p w14:paraId="7E5AAC8E" w14:textId="77777777" w:rsidR="00D10752" w:rsidRDefault="00D10752" w:rsidP="000F5A82">
      <w:pPr>
        <w:tabs>
          <w:tab w:val="left" w:pos="426"/>
        </w:tabs>
        <w:jc w:val="both"/>
        <w:rPr>
          <w:rFonts w:ascii="Arial" w:hAnsi="Arial" w:cs="Arial"/>
          <w:spacing w:val="-10"/>
          <w:sz w:val="22"/>
          <w:szCs w:val="22"/>
        </w:rPr>
      </w:pPr>
    </w:p>
    <w:p w14:paraId="779AB16E" w14:textId="77777777" w:rsidR="00990FBE" w:rsidRDefault="00990FBE" w:rsidP="000F5A82">
      <w:pPr>
        <w:tabs>
          <w:tab w:val="left" w:pos="426"/>
        </w:tabs>
        <w:jc w:val="both"/>
        <w:rPr>
          <w:rFonts w:ascii="Arial" w:hAnsi="Arial" w:cs="Arial"/>
          <w:spacing w:val="-10"/>
          <w:sz w:val="22"/>
          <w:szCs w:val="22"/>
        </w:rPr>
      </w:pPr>
    </w:p>
    <w:p w14:paraId="0495ADE5" w14:textId="77777777" w:rsidR="00990FBE" w:rsidRDefault="00990FBE" w:rsidP="000F5A82">
      <w:pPr>
        <w:tabs>
          <w:tab w:val="left" w:pos="426"/>
        </w:tabs>
        <w:jc w:val="both"/>
        <w:rPr>
          <w:rFonts w:ascii="Arial" w:hAnsi="Arial" w:cs="Arial"/>
          <w:spacing w:val="-10"/>
          <w:sz w:val="22"/>
          <w:szCs w:val="22"/>
        </w:rPr>
      </w:pPr>
    </w:p>
    <w:p w14:paraId="7D3CD113" w14:textId="77777777" w:rsidR="00990FBE" w:rsidRDefault="00990FBE" w:rsidP="000F5A82">
      <w:pPr>
        <w:tabs>
          <w:tab w:val="left" w:pos="426"/>
        </w:tabs>
        <w:jc w:val="both"/>
        <w:rPr>
          <w:rFonts w:ascii="Arial" w:hAnsi="Arial" w:cs="Arial"/>
          <w:spacing w:val="-10"/>
          <w:sz w:val="22"/>
          <w:szCs w:val="22"/>
        </w:rPr>
      </w:pPr>
    </w:p>
    <w:p w14:paraId="636D459D" w14:textId="77777777" w:rsidR="00990FBE" w:rsidRDefault="00990FBE" w:rsidP="000F5A82">
      <w:pPr>
        <w:tabs>
          <w:tab w:val="left" w:pos="426"/>
        </w:tabs>
        <w:jc w:val="both"/>
        <w:rPr>
          <w:rFonts w:ascii="Arial" w:hAnsi="Arial" w:cs="Arial"/>
          <w:spacing w:val="-10"/>
          <w:sz w:val="22"/>
          <w:szCs w:val="22"/>
        </w:rPr>
      </w:pPr>
    </w:p>
    <w:p w14:paraId="7214923E" w14:textId="77777777" w:rsidR="00990FBE" w:rsidRDefault="00990FBE" w:rsidP="000F5A82">
      <w:pPr>
        <w:tabs>
          <w:tab w:val="left" w:pos="426"/>
        </w:tabs>
        <w:jc w:val="both"/>
        <w:rPr>
          <w:rFonts w:ascii="Arial" w:hAnsi="Arial" w:cs="Arial"/>
          <w:spacing w:val="-10"/>
          <w:sz w:val="22"/>
          <w:szCs w:val="22"/>
        </w:rPr>
      </w:pPr>
    </w:p>
    <w:p w14:paraId="1A3B382E" w14:textId="77777777" w:rsidR="00990FBE" w:rsidRDefault="00990FBE" w:rsidP="000F5A82">
      <w:pPr>
        <w:tabs>
          <w:tab w:val="left" w:pos="426"/>
        </w:tabs>
        <w:jc w:val="both"/>
        <w:rPr>
          <w:rFonts w:ascii="Arial" w:hAnsi="Arial" w:cs="Arial"/>
          <w:spacing w:val="-10"/>
          <w:sz w:val="22"/>
          <w:szCs w:val="22"/>
        </w:rPr>
      </w:pPr>
    </w:p>
    <w:p w14:paraId="6CE706AA" w14:textId="77777777" w:rsidR="00990FBE" w:rsidRDefault="00990FBE" w:rsidP="000F5A82">
      <w:pPr>
        <w:tabs>
          <w:tab w:val="left" w:pos="426"/>
        </w:tabs>
        <w:jc w:val="both"/>
        <w:rPr>
          <w:rFonts w:ascii="Arial" w:hAnsi="Arial" w:cs="Arial"/>
          <w:spacing w:val="-10"/>
          <w:sz w:val="22"/>
          <w:szCs w:val="22"/>
        </w:rPr>
      </w:pPr>
    </w:p>
    <w:p w14:paraId="75F78C4F" w14:textId="77777777" w:rsidR="00990FBE" w:rsidRDefault="00990FBE" w:rsidP="000F5A82">
      <w:pPr>
        <w:tabs>
          <w:tab w:val="left" w:pos="426"/>
        </w:tabs>
        <w:jc w:val="both"/>
        <w:rPr>
          <w:rFonts w:ascii="Arial" w:hAnsi="Arial" w:cs="Arial"/>
          <w:spacing w:val="-10"/>
          <w:sz w:val="22"/>
          <w:szCs w:val="22"/>
        </w:rPr>
      </w:pPr>
    </w:p>
    <w:p w14:paraId="34CEA9E9" w14:textId="77777777" w:rsidR="00990FBE" w:rsidRDefault="00990FBE" w:rsidP="000F5A82">
      <w:pPr>
        <w:tabs>
          <w:tab w:val="left" w:pos="426"/>
        </w:tabs>
        <w:jc w:val="both"/>
        <w:rPr>
          <w:rFonts w:ascii="Arial" w:hAnsi="Arial" w:cs="Arial"/>
          <w:spacing w:val="-10"/>
          <w:sz w:val="22"/>
          <w:szCs w:val="22"/>
        </w:rPr>
      </w:pPr>
    </w:p>
    <w:p w14:paraId="7759292E" w14:textId="77777777" w:rsidR="00990FBE" w:rsidRDefault="00990FBE" w:rsidP="000F5A82">
      <w:pPr>
        <w:tabs>
          <w:tab w:val="left" w:pos="426"/>
        </w:tabs>
        <w:jc w:val="both"/>
        <w:rPr>
          <w:rFonts w:ascii="Arial" w:hAnsi="Arial" w:cs="Arial"/>
          <w:spacing w:val="-10"/>
          <w:sz w:val="22"/>
          <w:szCs w:val="22"/>
        </w:rPr>
      </w:pPr>
    </w:p>
    <w:p w14:paraId="328DCC3D" w14:textId="77777777" w:rsidR="00990FBE" w:rsidRDefault="00990FBE" w:rsidP="000F5A82">
      <w:pPr>
        <w:tabs>
          <w:tab w:val="left" w:pos="426"/>
        </w:tabs>
        <w:jc w:val="both"/>
        <w:rPr>
          <w:rFonts w:ascii="Arial" w:hAnsi="Arial" w:cs="Arial"/>
          <w:spacing w:val="-10"/>
          <w:sz w:val="22"/>
          <w:szCs w:val="22"/>
        </w:rPr>
      </w:pPr>
    </w:p>
    <w:p w14:paraId="04E103D3" w14:textId="77777777" w:rsidR="00990FBE" w:rsidRDefault="00990FBE" w:rsidP="000F5A82">
      <w:pPr>
        <w:tabs>
          <w:tab w:val="left" w:pos="426"/>
        </w:tabs>
        <w:jc w:val="both"/>
        <w:rPr>
          <w:rFonts w:ascii="Arial" w:hAnsi="Arial" w:cs="Arial"/>
          <w:spacing w:val="-10"/>
          <w:sz w:val="22"/>
          <w:szCs w:val="22"/>
        </w:rPr>
      </w:pPr>
    </w:p>
    <w:p w14:paraId="475C69F4" w14:textId="77777777" w:rsidR="00990FBE" w:rsidRDefault="00990FBE" w:rsidP="000F5A82">
      <w:pPr>
        <w:tabs>
          <w:tab w:val="left" w:pos="426"/>
        </w:tabs>
        <w:jc w:val="both"/>
        <w:rPr>
          <w:rFonts w:ascii="Arial" w:hAnsi="Arial" w:cs="Arial"/>
          <w:spacing w:val="-10"/>
          <w:sz w:val="22"/>
          <w:szCs w:val="22"/>
        </w:rPr>
      </w:pPr>
    </w:p>
    <w:p w14:paraId="3F59873D" w14:textId="77777777" w:rsidR="00990FBE" w:rsidRDefault="00990FBE" w:rsidP="000F5A82">
      <w:pPr>
        <w:tabs>
          <w:tab w:val="left" w:pos="426"/>
        </w:tabs>
        <w:jc w:val="both"/>
        <w:rPr>
          <w:rFonts w:ascii="Arial" w:hAnsi="Arial" w:cs="Arial"/>
          <w:spacing w:val="-10"/>
          <w:sz w:val="22"/>
          <w:szCs w:val="22"/>
        </w:rPr>
      </w:pPr>
    </w:p>
    <w:p w14:paraId="68A60194"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69BAAB3" w14:textId="77777777" w:rsidTr="0006119A">
        <w:trPr>
          <w:trHeight w:val="454"/>
        </w:trPr>
        <w:tc>
          <w:tcPr>
            <w:tcW w:w="10136" w:type="dxa"/>
            <w:shd w:val="clear" w:color="auto" w:fill="465F9D"/>
            <w:vAlign w:val="center"/>
          </w:tcPr>
          <w:p w14:paraId="4397837A"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3CF06487" w14:textId="77777777" w:rsidR="00E346FA" w:rsidRPr="00836C21" w:rsidRDefault="00E346FA" w:rsidP="00E346FA">
      <w:pPr>
        <w:tabs>
          <w:tab w:val="left" w:pos="426"/>
        </w:tabs>
        <w:jc w:val="both"/>
        <w:rPr>
          <w:rFonts w:ascii="Arial" w:hAnsi="Arial" w:cs="Arial"/>
          <w:spacing w:val="-10"/>
          <w:sz w:val="12"/>
          <w:szCs w:val="12"/>
        </w:rPr>
      </w:pPr>
    </w:p>
    <w:p w14:paraId="6D4D5E2A" w14:textId="77777777" w:rsidR="00F85387" w:rsidRPr="007F24EF" w:rsidRDefault="00F85387" w:rsidP="004F781A">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6F54B0EE" w14:textId="77777777" w:rsidR="000A2586" w:rsidRPr="000A2586" w:rsidRDefault="000A2586" w:rsidP="004F781A">
      <w:pPr>
        <w:rPr>
          <w:rFonts w:ascii="Arial" w:eastAsia="Arial" w:hAnsi="Arial" w:cs="Arial"/>
          <w:b/>
          <w:bCs/>
          <w:color w:val="000000"/>
          <w:sz w:val="12"/>
          <w:szCs w:val="12"/>
          <w:lang w:eastAsia="en-US"/>
        </w:rPr>
      </w:pPr>
    </w:p>
    <w:p w14:paraId="606D0056" w14:textId="77777777" w:rsidR="000A2586" w:rsidRPr="000A2586" w:rsidRDefault="000A2586" w:rsidP="004F781A">
      <w:pPr>
        <w:ind w:left="14" w:right="83"/>
        <w:rPr>
          <w:rFonts w:ascii="Arial" w:hAnsi="Arial" w:cs="Arial"/>
        </w:rPr>
      </w:pPr>
      <w:r w:rsidRPr="000A2586">
        <w:rPr>
          <w:rFonts w:ascii="Arial" w:hAnsi="Arial" w:cs="Arial"/>
        </w:rPr>
        <w:t xml:space="preserve">Pièces de la candidature telles que prévues aux articles L.2142-1, R.2142-3, R.2142-4, R.2143-3 et R.2143-4 du Code de la commande publique : </w:t>
      </w:r>
    </w:p>
    <w:p w14:paraId="59FB4D54" w14:textId="77777777" w:rsidR="00836C21" w:rsidRPr="00836C21" w:rsidRDefault="00836C21" w:rsidP="004F781A">
      <w:pPr>
        <w:rPr>
          <w:rFonts w:ascii="Arial" w:hAnsi="Arial" w:cs="Arial"/>
          <w:sz w:val="12"/>
          <w:szCs w:val="12"/>
        </w:rPr>
      </w:pPr>
    </w:p>
    <w:p w14:paraId="00EFB9D1" w14:textId="77777777" w:rsidR="00836C21" w:rsidRPr="00791BDD" w:rsidRDefault="00836C21" w:rsidP="00836C21">
      <w:pPr>
        <w:pStyle w:val="ParagrapheIndent2"/>
        <w:jc w:val="both"/>
        <w:rPr>
          <w:b/>
          <w:bCs/>
          <w:color w:val="0000FF"/>
          <w:lang w:val="fr-FR"/>
        </w:rPr>
      </w:pPr>
      <w:r w:rsidRPr="00791BDD">
        <w:rPr>
          <w:b/>
          <w:bCs/>
          <w:color w:val="0000FF"/>
          <w:lang w:val="fr-FR"/>
        </w:rPr>
        <w:t>Renseignements concernant la situation juridique de l'entreprise :</w:t>
      </w:r>
    </w:p>
    <w:p w14:paraId="07B84725" w14:textId="77777777" w:rsidR="00836C21" w:rsidRPr="00791BDD" w:rsidRDefault="00836C21" w:rsidP="00836C21">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836C21" w:rsidRPr="00791BDD" w14:paraId="13B25645" w14:textId="77777777" w:rsidTr="00EF18D6">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38DFD1B" w14:textId="77777777" w:rsidR="00836C21" w:rsidRPr="00791BDD" w:rsidRDefault="00836C21" w:rsidP="00EF18D6">
            <w:pPr>
              <w:jc w:val="center"/>
              <w:rPr>
                <w:rFonts w:ascii="Arial" w:eastAsia="Trebuchet MS" w:hAnsi="Arial" w:cs="Arial"/>
                <w:color w:val="000000"/>
              </w:rPr>
            </w:pPr>
            <w:r w:rsidRPr="00791BDD">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33CFA9" w14:textId="77777777" w:rsidR="00836C21" w:rsidRPr="00791BDD" w:rsidRDefault="00836C21" w:rsidP="00EF18D6">
            <w:pPr>
              <w:jc w:val="center"/>
              <w:rPr>
                <w:rFonts w:ascii="Arial" w:eastAsia="Trebuchet MS" w:hAnsi="Arial" w:cs="Arial"/>
                <w:color w:val="000000"/>
              </w:rPr>
            </w:pPr>
            <w:r w:rsidRPr="00791BDD">
              <w:rPr>
                <w:rFonts w:ascii="Arial" w:eastAsia="Trebuchet MS" w:hAnsi="Arial" w:cs="Arial"/>
                <w:color w:val="000000"/>
              </w:rPr>
              <w:t>Signature</w:t>
            </w:r>
          </w:p>
        </w:tc>
      </w:tr>
      <w:tr w:rsidR="00836C21" w:rsidRPr="00791BDD" w14:paraId="4D9D1F9B" w14:textId="77777777" w:rsidTr="00EF18D6">
        <w:trPr>
          <w:trHeight w:val="40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A460AB"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Ne pas entrer dans l’un des cas d’exclusion prévus aux articles L.2141-1 à L.2141-5</w:t>
            </w:r>
          </w:p>
          <w:p w14:paraId="2C1D6487"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 xml:space="preserve"> </w:t>
            </w:r>
            <w:proofErr w:type="gramStart"/>
            <w:r w:rsidRPr="00791BDD">
              <w:rPr>
                <w:rFonts w:ascii="Arial" w:eastAsia="Trebuchet MS" w:hAnsi="Arial" w:cs="Arial"/>
                <w:color w:val="000000"/>
              </w:rPr>
              <w:t>ou</w:t>
            </w:r>
            <w:proofErr w:type="gramEnd"/>
            <w:r w:rsidRPr="00791BDD">
              <w:rPr>
                <w:rFonts w:ascii="Arial" w:eastAsia="Trebuchet MS" w:hAnsi="Arial" w:cs="Arial"/>
                <w:color w:val="000000"/>
              </w:rPr>
              <w:t xml:space="preserve"> aux articles L.2141-7 à L.2141-10 du code de la commande publique ou DC1 joint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A651CD"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Non</w:t>
            </w:r>
          </w:p>
        </w:tc>
      </w:tr>
      <w:tr w:rsidR="00836C21" w:rsidRPr="00791BDD" w14:paraId="4CFF657B" w14:textId="77777777" w:rsidTr="00EF18D6">
        <w:trPr>
          <w:trHeight w:val="81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25A26"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 xml:space="preserve">Déclaration sur l'honneur du candidat attestant qu'il est en règle, au cours de l'année précédant celle </w:t>
            </w:r>
          </w:p>
          <w:p w14:paraId="63D9194D" w14:textId="77777777" w:rsidR="00836C21" w:rsidRPr="00791BDD" w:rsidRDefault="00836C21" w:rsidP="00EF18D6">
            <w:pPr>
              <w:ind w:left="80" w:right="80"/>
              <w:rPr>
                <w:rFonts w:ascii="Arial" w:eastAsia="Trebuchet MS" w:hAnsi="Arial" w:cs="Arial"/>
                <w:color w:val="000000"/>
              </w:rPr>
            </w:pPr>
            <w:proofErr w:type="gramStart"/>
            <w:r w:rsidRPr="00791BDD">
              <w:rPr>
                <w:rFonts w:ascii="Arial" w:eastAsia="Trebuchet MS" w:hAnsi="Arial" w:cs="Arial"/>
                <w:color w:val="000000"/>
              </w:rPr>
              <w:t>au</w:t>
            </w:r>
            <w:proofErr w:type="gramEnd"/>
            <w:r w:rsidRPr="00791BDD">
              <w:rPr>
                <w:rFonts w:ascii="Arial" w:eastAsia="Trebuchet MS" w:hAnsi="Arial" w:cs="Arial"/>
                <w:color w:val="000000"/>
              </w:rPr>
              <w:t xml:space="preserve"> cours de laquelle a lieu le lancement de la consultation, au regard des articles L.5212-1 à L.5212-11</w:t>
            </w:r>
          </w:p>
          <w:p w14:paraId="1AAC9357"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 xml:space="preserve"> </w:t>
            </w:r>
            <w:proofErr w:type="gramStart"/>
            <w:r w:rsidRPr="00791BDD">
              <w:rPr>
                <w:rFonts w:ascii="Arial" w:eastAsia="Trebuchet MS" w:hAnsi="Arial" w:cs="Arial"/>
                <w:color w:val="000000"/>
              </w:rPr>
              <w:t>du</w:t>
            </w:r>
            <w:proofErr w:type="gramEnd"/>
            <w:r w:rsidRPr="00791BDD">
              <w:rPr>
                <w:rFonts w:ascii="Arial" w:eastAsia="Trebuchet MS" w:hAnsi="Arial" w:cs="Arial"/>
                <w:color w:val="000000"/>
              </w:rPr>
              <w:t xml:space="preserve">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9D2773"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Non</w:t>
            </w:r>
          </w:p>
        </w:tc>
      </w:tr>
      <w:tr w:rsidR="00836C21" w:rsidRPr="00791BDD" w14:paraId="42891286" w14:textId="77777777" w:rsidTr="00EF18D6">
        <w:trPr>
          <w:trHeight w:val="422"/>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E4FF70"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Copie du ou des jugements prononcés, si le candidat est en redressement judiciaire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287122"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 xml:space="preserve">Non </w:t>
            </w:r>
          </w:p>
        </w:tc>
      </w:tr>
      <w:tr w:rsidR="00836C21" w:rsidRPr="00791BDD" w14:paraId="0CCABDC4" w14:textId="77777777" w:rsidTr="00EF18D6">
        <w:trPr>
          <w:trHeight w:val="415"/>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986B2F"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Délégation de signature (si le signataire n'est pas le représentant légal)</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54AF02"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 xml:space="preserve">Non </w:t>
            </w:r>
          </w:p>
        </w:tc>
      </w:tr>
    </w:tbl>
    <w:p w14:paraId="58DEBA1B" w14:textId="77777777" w:rsidR="00836C21" w:rsidRPr="00791BDD" w:rsidRDefault="00836C21" w:rsidP="00836C21">
      <w:pPr>
        <w:pStyle w:val="ParagrapheIndent2"/>
        <w:jc w:val="both"/>
        <w:rPr>
          <w:color w:val="000000"/>
          <w:lang w:val="fr-FR"/>
        </w:rPr>
      </w:pPr>
    </w:p>
    <w:p w14:paraId="73967699" w14:textId="77777777" w:rsidR="00836C21" w:rsidRPr="00791BDD" w:rsidRDefault="00836C21" w:rsidP="00836C21">
      <w:pPr>
        <w:pStyle w:val="ParagrapheIndent2"/>
        <w:jc w:val="both"/>
        <w:rPr>
          <w:b/>
          <w:bCs/>
          <w:color w:val="0000FF"/>
          <w:lang w:val="fr-FR"/>
        </w:rPr>
      </w:pPr>
      <w:r w:rsidRPr="00791BDD">
        <w:rPr>
          <w:b/>
          <w:bCs/>
          <w:color w:val="0000FF"/>
          <w:lang w:val="fr-FR"/>
        </w:rPr>
        <w:t>Renseignements concernant la capacité économique et financière de l'entreprise :</w:t>
      </w:r>
    </w:p>
    <w:p w14:paraId="6E50AEC9" w14:textId="77777777" w:rsidR="00836C21" w:rsidRPr="00791BDD" w:rsidRDefault="00836C21" w:rsidP="00836C21">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D445EB" w:rsidRPr="000B0AAF" w14:paraId="2717A215" w14:textId="77777777" w:rsidTr="00793E3B">
        <w:trPr>
          <w:trHeight w:val="62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687D629" w14:textId="77777777" w:rsidR="00D445EB" w:rsidRPr="000B0AAF" w:rsidRDefault="00D445EB" w:rsidP="00793E3B">
            <w:pPr>
              <w:jc w:val="center"/>
              <w:rPr>
                <w:rFonts w:ascii="Arial" w:eastAsia="Trebuchet MS" w:hAnsi="Arial" w:cs="Arial"/>
                <w:color w:val="000000"/>
              </w:rPr>
            </w:pPr>
            <w:r w:rsidRPr="000B0AAF">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42FC14E" w14:textId="77777777" w:rsidR="00D445EB" w:rsidRPr="000B0AAF" w:rsidRDefault="00D445EB" w:rsidP="00793E3B">
            <w:pPr>
              <w:jc w:val="center"/>
              <w:rPr>
                <w:rFonts w:ascii="Arial" w:eastAsia="Trebuchet MS" w:hAnsi="Arial" w:cs="Arial"/>
                <w:color w:val="000000"/>
              </w:rPr>
            </w:pPr>
            <w:r w:rsidRPr="000B0AAF">
              <w:rPr>
                <w:rFonts w:ascii="Arial" w:eastAsia="Trebuchet MS" w:hAnsi="Arial" w:cs="Arial"/>
                <w:color w:val="000000"/>
              </w:rPr>
              <w:t>Signature</w:t>
            </w:r>
          </w:p>
        </w:tc>
      </w:tr>
      <w:tr w:rsidR="00D445EB" w:rsidRPr="000B0AAF" w14:paraId="1A1059B2" w14:textId="77777777" w:rsidTr="00793E3B">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B1C3D0" w14:textId="77777777" w:rsidR="00D445EB" w:rsidRPr="000B0AAF" w:rsidRDefault="00D445EB" w:rsidP="00793E3B">
            <w:pPr>
              <w:ind w:left="40" w:right="135"/>
              <w:jc w:val="both"/>
              <w:rPr>
                <w:rFonts w:ascii="Arial" w:eastAsia="Trebuchet MS" w:hAnsi="Arial" w:cs="Arial"/>
                <w:color w:val="000000"/>
              </w:rPr>
            </w:pPr>
            <w:r w:rsidRPr="000B0AAF">
              <w:rPr>
                <w:rFonts w:ascii="Arial" w:eastAsia="Trebuchet MS" w:hAnsi="Arial" w:cs="Arial"/>
                <w:color w:val="000000"/>
              </w:rPr>
              <w:t xml:space="preserve">Déclaration concernant le </w:t>
            </w:r>
            <w:r w:rsidRPr="000B0AAF">
              <w:rPr>
                <w:rFonts w:ascii="Arial" w:eastAsia="Trebuchet MS" w:hAnsi="Arial" w:cs="Arial"/>
                <w:b/>
                <w:bCs/>
                <w:color w:val="000000"/>
              </w:rPr>
              <w:t>chiffre d'affaires global et le chiffre d'affaires</w:t>
            </w:r>
            <w:r w:rsidRPr="000B0AAF">
              <w:rPr>
                <w:rFonts w:ascii="Arial" w:eastAsia="Trebuchet MS" w:hAnsi="Arial" w:cs="Arial"/>
                <w:color w:val="000000"/>
              </w:rPr>
              <w:t xml:space="preserve"> concernant les prestations objet du contrat, réalisées </w:t>
            </w:r>
            <w:r w:rsidRPr="000B0AAF">
              <w:rPr>
                <w:rFonts w:ascii="Arial" w:eastAsia="Trebuchet MS" w:hAnsi="Arial" w:cs="Arial"/>
                <w:b/>
                <w:bCs/>
                <w:color w:val="000000"/>
              </w:rPr>
              <w:t>au 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B1E7A4" w14:textId="77777777" w:rsidR="00D445EB" w:rsidRPr="000B0AAF" w:rsidRDefault="00D445EB" w:rsidP="00793E3B">
            <w:pPr>
              <w:ind w:left="40" w:right="40"/>
              <w:jc w:val="center"/>
              <w:rPr>
                <w:rFonts w:ascii="Arial" w:eastAsia="Trebuchet MS" w:hAnsi="Arial" w:cs="Arial"/>
                <w:color w:val="000000"/>
              </w:rPr>
            </w:pPr>
            <w:r w:rsidRPr="000B0AAF">
              <w:rPr>
                <w:rFonts w:ascii="Arial" w:eastAsia="Trebuchet MS" w:hAnsi="Arial" w:cs="Arial"/>
                <w:color w:val="000000"/>
              </w:rPr>
              <w:t>Non</w:t>
            </w:r>
          </w:p>
        </w:tc>
      </w:tr>
      <w:tr w:rsidR="00D445EB" w:rsidRPr="000B0AAF" w14:paraId="39D4E124" w14:textId="77777777" w:rsidTr="00793E3B">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4DB059" w14:textId="77777777" w:rsidR="00D445EB" w:rsidRPr="000B0AAF" w:rsidRDefault="00D445EB" w:rsidP="00793E3B">
            <w:pPr>
              <w:ind w:left="40" w:right="135"/>
              <w:jc w:val="both"/>
              <w:rPr>
                <w:rFonts w:ascii="Arial" w:eastAsia="Trebuchet MS" w:hAnsi="Arial" w:cs="Arial"/>
                <w:color w:val="000000"/>
              </w:rPr>
            </w:pPr>
            <w:r w:rsidRPr="00AE4739">
              <w:rPr>
                <w:rFonts w:ascii="Arial" w:eastAsia="Trebuchet MS" w:hAnsi="Arial" w:cs="Arial"/>
                <w:color w:val="000000"/>
              </w:rPr>
              <w:t>Déclaration appropriée de banques ou preuve d'une assurance pour les risques professionnels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730007" w14:textId="77777777" w:rsidR="00D445EB" w:rsidRPr="000B0AAF" w:rsidRDefault="00D445EB" w:rsidP="00793E3B">
            <w:pPr>
              <w:ind w:left="40" w:right="40"/>
              <w:jc w:val="center"/>
              <w:rPr>
                <w:rFonts w:ascii="Arial" w:eastAsia="Trebuchet MS" w:hAnsi="Arial" w:cs="Arial"/>
                <w:color w:val="000000"/>
              </w:rPr>
            </w:pPr>
            <w:r>
              <w:rPr>
                <w:rFonts w:ascii="Arial" w:eastAsia="Trebuchet MS" w:hAnsi="Arial" w:cs="Arial"/>
                <w:color w:val="000000"/>
              </w:rPr>
              <w:t>Non</w:t>
            </w:r>
          </w:p>
        </w:tc>
      </w:tr>
    </w:tbl>
    <w:p w14:paraId="3E1A3E02" w14:textId="77777777" w:rsidR="00836C21" w:rsidRPr="00791BDD" w:rsidRDefault="00836C21" w:rsidP="00836C21">
      <w:pPr>
        <w:rPr>
          <w:rFonts w:ascii="Arial" w:hAnsi="Arial" w:cs="Arial"/>
        </w:rPr>
      </w:pPr>
    </w:p>
    <w:p w14:paraId="0FC99E68" w14:textId="77777777" w:rsidR="00836C21" w:rsidRPr="00791BDD" w:rsidRDefault="00836C21" w:rsidP="00836C21">
      <w:pPr>
        <w:pStyle w:val="ParagrapheIndent2"/>
        <w:jc w:val="both"/>
        <w:rPr>
          <w:b/>
          <w:bCs/>
          <w:color w:val="0000FF"/>
          <w:lang w:val="fr-FR"/>
        </w:rPr>
      </w:pPr>
      <w:r w:rsidRPr="00791BDD">
        <w:rPr>
          <w:b/>
          <w:bCs/>
          <w:color w:val="0000FF"/>
          <w:lang w:val="fr-FR"/>
        </w:rPr>
        <w:t>Renseignements concernant les références professionnelles et la capacité technique de l'entreprise :</w:t>
      </w:r>
    </w:p>
    <w:p w14:paraId="44CEC0CA" w14:textId="2B72DC11" w:rsidR="00836C21" w:rsidRPr="00791BDD" w:rsidRDefault="00836C21" w:rsidP="00836C21">
      <w:pPr>
        <w:pStyle w:val="ParagrapheIndent2"/>
        <w:jc w:val="both"/>
        <w:rPr>
          <w:sz w:val="14"/>
          <w:szCs w:val="14"/>
          <w:lang w:val="fr-FR"/>
        </w:rPr>
      </w:pPr>
    </w:p>
    <w:tbl>
      <w:tblPr>
        <w:tblW w:w="10351" w:type="dxa"/>
        <w:tblLayout w:type="fixed"/>
        <w:tblLook w:val="04A0" w:firstRow="1" w:lastRow="0" w:firstColumn="1" w:lastColumn="0" w:noHBand="0" w:noVBand="1"/>
      </w:tblPr>
      <w:tblGrid>
        <w:gridCol w:w="9359"/>
        <w:gridCol w:w="992"/>
      </w:tblGrid>
      <w:tr w:rsidR="00162AF3" w:rsidRPr="000B0AAF" w14:paraId="7F1F2DAA" w14:textId="77777777" w:rsidTr="00793E3B">
        <w:trPr>
          <w:trHeight w:val="45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0D838ED" w14:textId="77777777" w:rsidR="00162AF3" w:rsidRPr="000B0AAF" w:rsidRDefault="00162AF3" w:rsidP="00793E3B">
            <w:pPr>
              <w:jc w:val="center"/>
              <w:rPr>
                <w:rFonts w:ascii="Arial" w:eastAsia="Trebuchet MS" w:hAnsi="Arial" w:cs="Arial"/>
                <w:b/>
                <w:bCs/>
                <w:color w:val="000000"/>
              </w:rPr>
            </w:pPr>
            <w:r w:rsidRPr="000B0AAF">
              <w:rPr>
                <w:rFonts w:ascii="Arial" w:eastAsia="Trebuchet MS" w:hAnsi="Arial" w:cs="Arial"/>
                <w:b/>
                <w:bCs/>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20CC645" w14:textId="77777777" w:rsidR="00162AF3" w:rsidRPr="000B0AAF" w:rsidRDefault="00162AF3" w:rsidP="00793E3B">
            <w:pPr>
              <w:jc w:val="center"/>
              <w:rPr>
                <w:rFonts w:ascii="Arial" w:eastAsia="Trebuchet MS" w:hAnsi="Arial" w:cs="Arial"/>
                <w:b/>
                <w:bCs/>
                <w:color w:val="000000"/>
              </w:rPr>
            </w:pPr>
            <w:r w:rsidRPr="000B0AAF">
              <w:rPr>
                <w:rFonts w:ascii="Arial" w:eastAsia="Trebuchet MS" w:hAnsi="Arial" w:cs="Arial"/>
                <w:b/>
                <w:bCs/>
                <w:color w:val="000000"/>
              </w:rPr>
              <w:t>Signature</w:t>
            </w:r>
          </w:p>
        </w:tc>
      </w:tr>
      <w:tr w:rsidR="00162AF3" w:rsidRPr="000B0AAF" w14:paraId="04E2ADF3" w14:textId="77777777" w:rsidTr="00793E3B">
        <w:trPr>
          <w:trHeight w:val="68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27C279" w14:textId="77777777" w:rsidR="00162AF3" w:rsidRPr="000B0AAF" w:rsidRDefault="00162AF3" w:rsidP="00793E3B">
            <w:pPr>
              <w:ind w:left="40" w:right="135"/>
              <w:jc w:val="both"/>
              <w:rPr>
                <w:rFonts w:ascii="Arial" w:eastAsia="Trebuchet MS" w:hAnsi="Arial" w:cs="Arial"/>
                <w:color w:val="000000"/>
              </w:rPr>
            </w:pPr>
            <w:r w:rsidRPr="000B0AAF">
              <w:rPr>
                <w:rFonts w:ascii="Arial" w:eastAsia="Trebuchet MS" w:hAnsi="Arial" w:cs="Arial"/>
                <w:color w:val="000000"/>
              </w:rPr>
              <w:t xml:space="preserve">Déclaration indiquant les </w:t>
            </w:r>
            <w:r w:rsidRPr="000B0AAF">
              <w:rPr>
                <w:rFonts w:ascii="Arial" w:eastAsia="Trebuchet MS" w:hAnsi="Arial" w:cs="Arial"/>
                <w:b/>
                <w:bCs/>
                <w:color w:val="000000"/>
              </w:rPr>
              <w:t>effectifs moyens annuels du candidat</w:t>
            </w:r>
            <w:r w:rsidRPr="000B0AAF">
              <w:rPr>
                <w:rFonts w:ascii="Arial" w:eastAsia="Trebuchet MS" w:hAnsi="Arial" w:cs="Arial"/>
                <w:color w:val="000000"/>
              </w:rPr>
              <w:t xml:space="preserve"> et l'importance du personnel d'encadrement </w:t>
            </w:r>
            <w:r w:rsidRPr="000B0AAF">
              <w:rPr>
                <w:rFonts w:ascii="Arial" w:eastAsia="Trebuchet MS" w:hAnsi="Arial" w:cs="Arial"/>
                <w:b/>
                <w:bCs/>
                <w:color w:val="000000"/>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5C9592" w14:textId="77777777" w:rsidR="00162AF3" w:rsidRPr="000B0AAF" w:rsidRDefault="00162AF3" w:rsidP="00793E3B">
            <w:pPr>
              <w:ind w:left="40" w:right="40"/>
              <w:jc w:val="center"/>
              <w:rPr>
                <w:rFonts w:ascii="Arial" w:eastAsia="Trebuchet MS" w:hAnsi="Arial" w:cs="Arial"/>
                <w:color w:val="000000"/>
              </w:rPr>
            </w:pPr>
            <w:r w:rsidRPr="000B0AAF">
              <w:rPr>
                <w:rFonts w:ascii="Arial" w:eastAsia="Trebuchet MS" w:hAnsi="Arial" w:cs="Arial"/>
                <w:color w:val="000000"/>
              </w:rPr>
              <w:t>Non</w:t>
            </w:r>
          </w:p>
        </w:tc>
      </w:tr>
      <w:tr w:rsidR="00162AF3" w:rsidRPr="000B0AAF" w14:paraId="0B1A42B4" w14:textId="77777777" w:rsidTr="00793E3B">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3807B1" w14:textId="77777777" w:rsidR="00162AF3" w:rsidRPr="000B0AAF" w:rsidRDefault="00162AF3" w:rsidP="00793E3B">
            <w:pPr>
              <w:ind w:left="40" w:right="135"/>
              <w:jc w:val="both"/>
              <w:rPr>
                <w:rFonts w:ascii="Arial" w:eastAsia="Trebuchet MS" w:hAnsi="Arial" w:cs="Arial"/>
                <w:color w:val="000000"/>
              </w:rPr>
            </w:pPr>
            <w:r w:rsidRPr="000B0AAF">
              <w:rPr>
                <w:rFonts w:ascii="Arial" w:eastAsia="Trebuchet MS" w:hAnsi="Arial" w:cs="Arial"/>
                <w:b/>
                <w:bCs/>
                <w:color w:val="000000"/>
              </w:rPr>
              <w:t>Liste des principales prestations effectuées</w:t>
            </w:r>
            <w:r w:rsidRPr="000B0AAF">
              <w:rPr>
                <w:rFonts w:ascii="Arial" w:eastAsia="Trebuchet MS" w:hAnsi="Arial" w:cs="Arial"/>
                <w:color w:val="000000"/>
              </w:rPr>
              <w:t xml:space="preserve"> </w:t>
            </w:r>
            <w:r w:rsidRPr="000B0AAF">
              <w:rPr>
                <w:rFonts w:ascii="Arial" w:eastAsia="Trebuchet MS" w:hAnsi="Arial" w:cs="Arial"/>
                <w:b/>
                <w:bCs/>
                <w:color w:val="000000"/>
              </w:rPr>
              <w:t>au cours des trois dernières années</w:t>
            </w:r>
            <w:r w:rsidRPr="000B0AAF">
              <w:rPr>
                <w:rFonts w:ascii="Arial" w:eastAsia="Trebuchet MS" w:hAnsi="Arial" w:cs="Arial"/>
                <w:color w:val="000000"/>
              </w:rPr>
              <w:t xml:space="preserve">, indiquant le montant, la date et le destinataire. Elles sont prouvées par des attestations du destinataire </w:t>
            </w:r>
            <w:r w:rsidRPr="000B0AAF">
              <w:rPr>
                <w:rFonts w:ascii="Arial" w:eastAsia="Trebuchet MS" w:hAnsi="Arial" w:cs="Arial"/>
                <w:color w:val="000000"/>
              </w:rPr>
              <w:br/>
              <w:t>ou, à défaut, par une déclaration du candidat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8BBE90" w14:textId="77777777" w:rsidR="00162AF3" w:rsidRPr="000B0AAF" w:rsidRDefault="00162AF3" w:rsidP="00793E3B">
            <w:pPr>
              <w:ind w:left="40" w:right="40"/>
              <w:jc w:val="center"/>
              <w:rPr>
                <w:rFonts w:ascii="Arial" w:eastAsia="Trebuchet MS" w:hAnsi="Arial" w:cs="Arial"/>
                <w:color w:val="000000"/>
              </w:rPr>
            </w:pPr>
            <w:r w:rsidRPr="000B0AAF">
              <w:rPr>
                <w:rFonts w:ascii="Arial" w:eastAsia="Trebuchet MS" w:hAnsi="Arial" w:cs="Arial"/>
                <w:color w:val="000000"/>
              </w:rPr>
              <w:t>Non</w:t>
            </w:r>
          </w:p>
        </w:tc>
      </w:tr>
    </w:tbl>
    <w:p w14:paraId="34710220" w14:textId="77777777" w:rsidR="00836C21" w:rsidRPr="00791BDD" w:rsidRDefault="00836C21" w:rsidP="00836C21">
      <w:pPr>
        <w:pStyle w:val="ParagrapheIndent2"/>
        <w:jc w:val="both"/>
        <w:rPr>
          <w:b/>
          <w:bCs/>
          <w:color w:val="0000FF"/>
          <w:lang w:val="fr-FR"/>
        </w:rPr>
      </w:pPr>
    </w:p>
    <w:p w14:paraId="6E6B629C" w14:textId="77777777" w:rsidR="00836C21" w:rsidRPr="00791BDD" w:rsidRDefault="00836C21" w:rsidP="00836C21">
      <w:pPr>
        <w:pStyle w:val="ParagrapheIndent2"/>
        <w:jc w:val="both"/>
        <w:rPr>
          <w:b/>
          <w:bCs/>
          <w:color w:val="0000FF"/>
          <w:lang w:val="fr-FR"/>
        </w:rPr>
      </w:pPr>
      <w:r w:rsidRPr="00791BDD">
        <w:rPr>
          <w:b/>
          <w:bCs/>
          <w:color w:val="0000FF"/>
          <w:lang w:val="fr-FR"/>
        </w:rPr>
        <w:t>Certificats de qualifications et/ou de qualité demandés aux candidats :</w:t>
      </w:r>
    </w:p>
    <w:p w14:paraId="28B2E479" w14:textId="77777777" w:rsidR="00836C21" w:rsidRPr="00791BDD" w:rsidRDefault="00836C21" w:rsidP="00836C21">
      <w:pPr>
        <w:pStyle w:val="ParagrapheIndent2"/>
        <w:jc w:val="both"/>
        <w:rPr>
          <w:color w:val="000000"/>
          <w:lang w:val="fr-FR"/>
        </w:rPr>
      </w:pPr>
    </w:p>
    <w:tbl>
      <w:tblPr>
        <w:tblW w:w="1035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Look w:val="04A0" w:firstRow="1" w:lastRow="0" w:firstColumn="1" w:lastColumn="0" w:noHBand="0" w:noVBand="1"/>
      </w:tblPr>
      <w:tblGrid>
        <w:gridCol w:w="9359"/>
        <w:gridCol w:w="992"/>
      </w:tblGrid>
      <w:tr w:rsidR="005D5E09" w:rsidRPr="009D2FE6" w14:paraId="2CC9B769" w14:textId="77777777" w:rsidTr="008A66DC">
        <w:trPr>
          <w:trHeight w:val="454"/>
        </w:trPr>
        <w:tc>
          <w:tcPr>
            <w:tcW w:w="9359" w:type="dxa"/>
            <w:shd w:val="clear" w:color="CCCCCC" w:fill="CCCCCC"/>
            <w:tcMar>
              <w:top w:w="0" w:type="dxa"/>
              <w:left w:w="0" w:type="dxa"/>
              <w:bottom w:w="0" w:type="dxa"/>
              <w:right w:w="0" w:type="dxa"/>
            </w:tcMar>
            <w:vAlign w:val="center"/>
          </w:tcPr>
          <w:p w14:paraId="4956C536" w14:textId="77777777" w:rsidR="005D5E09" w:rsidRPr="009D2FE6" w:rsidRDefault="005D5E09" w:rsidP="008A66DC">
            <w:pPr>
              <w:jc w:val="center"/>
              <w:rPr>
                <w:rFonts w:ascii="Arial" w:eastAsia="Trebuchet MS" w:hAnsi="Arial" w:cs="Arial"/>
                <w:b/>
                <w:bCs/>
                <w:color w:val="000000"/>
              </w:rPr>
            </w:pPr>
            <w:r w:rsidRPr="009D2FE6">
              <w:rPr>
                <w:rFonts w:ascii="Arial" w:eastAsia="Trebuchet MS" w:hAnsi="Arial" w:cs="Arial"/>
                <w:b/>
                <w:bCs/>
                <w:color w:val="000000"/>
              </w:rPr>
              <w:t>Libellés</w:t>
            </w:r>
          </w:p>
        </w:tc>
        <w:tc>
          <w:tcPr>
            <w:tcW w:w="992" w:type="dxa"/>
            <w:shd w:val="clear" w:color="CCCCCC" w:fill="CCCCCC"/>
            <w:tcMar>
              <w:top w:w="0" w:type="dxa"/>
              <w:left w:w="0" w:type="dxa"/>
              <w:bottom w:w="0" w:type="dxa"/>
              <w:right w:w="0" w:type="dxa"/>
            </w:tcMar>
            <w:vAlign w:val="center"/>
          </w:tcPr>
          <w:p w14:paraId="20D88096" w14:textId="77777777" w:rsidR="005D5E09" w:rsidRPr="009D2FE6" w:rsidRDefault="005D5E09" w:rsidP="008A66DC">
            <w:pPr>
              <w:jc w:val="center"/>
              <w:rPr>
                <w:rFonts w:ascii="Arial" w:eastAsia="Trebuchet MS" w:hAnsi="Arial" w:cs="Arial"/>
                <w:b/>
                <w:bCs/>
                <w:color w:val="000000"/>
              </w:rPr>
            </w:pPr>
            <w:r w:rsidRPr="009D2FE6">
              <w:rPr>
                <w:rFonts w:ascii="Arial" w:eastAsia="Trebuchet MS" w:hAnsi="Arial" w:cs="Arial"/>
                <w:b/>
                <w:bCs/>
                <w:color w:val="000000"/>
              </w:rPr>
              <w:t>Signature</w:t>
            </w:r>
          </w:p>
        </w:tc>
      </w:tr>
      <w:tr w:rsidR="005D5E09" w:rsidRPr="00BB147C" w14:paraId="68FEDAFE" w14:textId="77777777" w:rsidTr="008A66DC">
        <w:trPr>
          <w:trHeight w:val="472"/>
        </w:trPr>
        <w:tc>
          <w:tcPr>
            <w:tcW w:w="9359" w:type="dxa"/>
            <w:tcMar>
              <w:top w:w="0" w:type="dxa"/>
              <w:left w:w="0" w:type="dxa"/>
              <w:bottom w:w="0" w:type="dxa"/>
              <w:right w:w="0" w:type="dxa"/>
            </w:tcMar>
            <w:vAlign w:val="center"/>
          </w:tcPr>
          <w:p w14:paraId="518E0478" w14:textId="77777777" w:rsidR="005D5E09" w:rsidRPr="00BB147C" w:rsidRDefault="005D5E09" w:rsidP="008A66DC">
            <w:pPr>
              <w:ind w:left="40" w:right="135"/>
              <w:jc w:val="both"/>
              <w:rPr>
                <w:rFonts w:ascii="Arial" w:eastAsia="Arial" w:hAnsi="Arial" w:cs="Arial"/>
                <w:color w:val="000000"/>
              </w:rPr>
            </w:pPr>
            <w:r w:rsidRPr="00BB147C">
              <w:rPr>
                <w:rFonts w:ascii="Arial" w:eastAsia="Arial" w:hAnsi="Arial" w:cs="Arial"/>
                <w:color w:val="000000"/>
              </w:rPr>
              <w:t>Attestation d’immatriculation au registre des opérateurs de voyages et de séjours ou équivalent.</w:t>
            </w:r>
          </w:p>
        </w:tc>
        <w:tc>
          <w:tcPr>
            <w:tcW w:w="992" w:type="dxa"/>
            <w:tcMar>
              <w:top w:w="0" w:type="dxa"/>
              <w:left w:w="0" w:type="dxa"/>
              <w:bottom w:w="0" w:type="dxa"/>
              <w:right w:w="0" w:type="dxa"/>
            </w:tcMar>
            <w:vAlign w:val="center"/>
          </w:tcPr>
          <w:p w14:paraId="504E5AD1" w14:textId="77777777" w:rsidR="005D5E09" w:rsidRPr="00BB147C" w:rsidRDefault="005D5E09" w:rsidP="008A66DC">
            <w:pPr>
              <w:ind w:left="40" w:right="40"/>
              <w:jc w:val="center"/>
              <w:rPr>
                <w:rFonts w:ascii="Arial" w:eastAsia="Trebuchet MS" w:hAnsi="Arial" w:cs="Arial"/>
                <w:color w:val="000000"/>
              </w:rPr>
            </w:pPr>
            <w:r w:rsidRPr="00BB147C">
              <w:rPr>
                <w:rFonts w:ascii="Arial" w:eastAsia="Trebuchet MS" w:hAnsi="Arial" w:cs="Arial"/>
                <w:color w:val="000000"/>
              </w:rPr>
              <w:t>Non</w:t>
            </w:r>
          </w:p>
        </w:tc>
      </w:tr>
      <w:tr w:rsidR="005D5E09" w:rsidRPr="009D2FE6" w14:paraId="7EED18EC" w14:textId="77777777" w:rsidTr="008A66DC">
        <w:trPr>
          <w:trHeight w:val="472"/>
        </w:trPr>
        <w:tc>
          <w:tcPr>
            <w:tcW w:w="9359" w:type="dxa"/>
            <w:tcMar>
              <w:top w:w="0" w:type="dxa"/>
              <w:left w:w="0" w:type="dxa"/>
              <w:bottom w:w="0" w:type="dxa"/>
              <w:right w:w="0" w:type="dxa"/>
            </w:tcMar>
            <w:vAlign w:val="center"/>
          </w:tcPr>
          <w:p w14:paraId="14241EAA" w14:textId="77777777" w:rsidR="005D5E09" w:rsidRPr="00BB147C" w:rsidRDefault="005D5E09" w:rsidP="008A66DC">
            <w:pPr>
              <w:ind w:left="40" w:right="135"/>
              <w:jc w:val="both"/>
              <w:rPr>
                <w:rFonts w:ascii="Arial" w:eastAsia="Trebuchet MS" w:hAnsi="Arial" w:cs="Arial"/>
                <w:color w:val="000000"/>
              </w:rPr>
            </w:pPr>
            <w:r w:rsidRPr="00BB147C">
              <w:rPr>
                <w:rFonts w:ascii="Arial" w:eastAsia="Arial" w:hAnsi="Arial" w:cs="Arial"/>
                <w:color w:val="000000"/>
              </w:rPr>
              <w:t>Le candidat devra justifier de sa capacité à émettre de la billetterie aérienne (ex : accréditation IATA ou dispositif équivalent).</w:t>
            </w:r>
          </w:p>
        </w:tc>
        <w:tc>
          <w:tcPr>
            <w:tcW w:w="992" w:type="dxa"/>
            <w:tcMar>
              <w:top w:w="0" w:type="dxa"/>
              <w:left w:w="0" w:type="dxa"/>
              <w:bottom w:w="0" w:type="dxa"/>
              <w:right w:w="0" w:type="dxa"/>
            </w:tcMar>
            <w:vAlign w:val="center"/>
          </w:tcPr>
          <w:p w14:paraId="48B911CF" w14:textId="77777777" w:rsidR="005D5E09" w:rsidRPr="009D2FE6" w:rsidRDefault="005D5E09" w:rsidP="008A66DC">
            <w:pPr>
              <w:ind w:left="40" w:right="40"/>
              <w:jc w:val="center"/>
              <w:rPr>
                <w:rFonts w:ascii="Arial" w:eastAsia="Trebuchet MS" w:hAnsi="Arial" w:cs="Arial"/>
                <w:color w:val="000000"/>
              </w:rPr>
            </w:pPr>
            <w:r w:rsidRPr="00BB147C">
              <w:rPr>
                <w:rFonts w:ascii="Arial" w:eastAsia="Trebuchet MS" w:hAnsi="Arial" w:cs="Arial"/>
                <w:color w:val="000000"/>
              </w:rPr>
              <w:t>Non</w:t>
            </w:r>
          </w:p>
        </w:tc>
      </w:tr>
    </w:tbl>
    <w:p w14:paraId="1DFF7862" w14:textId="77777777" w:rsidR="00836C21" w:rsidRPr="00791BDD" w:rsidRDefault="00836C21" w:rsidP="00836C21">
      <w:pPr>
        <w:rPr>
          <w:rFonts w:ascii="Arial" w:hAnsi="Arial" w:cs="Arial"/>
          <w:sz w:val="12"/>
          <w:szCs w:val="12"/>
        </w:rPr>
      </w:pPr>
    </w:p>
    <w:p w14:paraId="6CBA1573" w14:textId="77777777" w:rsidR="00836C21" w:rsidRPr="00791BDD" w:rsidRDefault="00836C21" w:rsidP="00836C21">
      <w:pPr>
        <w:pStyle w:val="ParagrapheIndent1"/>
        <w:jc w:val="both"/>
        <w:rPr>
          <w:color w:val="000000"/>
          <w:lang w:val="fr-FR"/>
        </w:rPr>
      </w:pPr>
      <w:r w:rsidRPr="00791BDD">
        <w:rPr>
          <w:color w:val="000000"/>
          <w:lang w:val="fr-FR"/>
        </w:rPr>
        <w:t xml:space="preserve">Chacun des certificats précités pourra faire l'objet d'équivalence. </w:t>
      </w:r>
    </w:p>
    <w:p w14:paraId="39D5D26A" w14:textId="77777777" w:rsidR="00836C21" w:rsidRPr="00791BDD" w:rsidRDefault="00836C21" w:rsidP="00836C21">
      <w:pPr>
        <w:pStyle w:val="ParagrapheIndent1"/>
        <w:jc w:val="both"/>
        <w:rPr>
          <w:color w:val="000000"/>
          <w:sz w:val="12"/>
          <w:szCs w:val="12"/>
          <w:lang w:val="fr-FR"/>
        </w:rPr>
      </w:pPr>
    </w:p>
    <w:p w14:paraId="5AF60D3D" w14:textId="77777777" w:rsidR="00836C21" w:rsidRPr="00791BDD" w:rsidRDefault="00836C21" w:rsidP="00836C21">
      <w:pPr>
        <w:pStyle w:val="ParagrapheIndent1"/>
        <w:ind w:right="-1000"/>
        <w:jc w:val="both"/>
        <w:rPr>
          <w:color w:val="000000"/>
          <w:lang w:val="fr-FR"/>
        </w:rPr>
      </w:pPr>
      <w:r w:rsidRPr="00791BDD">
        <w:rPr>
          <w:color w:val="000000"/>
          <w:lang w:val="fr-FR"/>
        </w:rPr>
        <w:t>Les entreprises étrangères pourront quant à elles fournir ceux délivrés par les organismes de leur état d'origine.</w:t>
      </w:r>
    </w:p>
    <w:p w14:paraId="2C66CA1B" w14:textId="77777777" w:rsidR="00836C21" w:rsidRPr="00791BDD" w:rsidRDefault="00836C21" w:rsidP="00836C21">
      <w:pPr>
        <w:pStyle w:val="ParagrapheIndent1"/>
        <w:jc w:val="both"/>
        <w:rPr>
          <w:color w:val="000000"/>
          <w:sz w:val="12"/>
          <w:szCs w:val="12"/>
          <w:lang w:val="fr-FR"/>
        </w:rPr>
      </w:pPr>
    </w:p>
    <w:p w14:paraId="7E644BB1" w14:textId="77777777" w:rsidR="00836C21" w:rsidRPr="00791BDD" w:rsidRDefault="00836C21" w:rsidP="00836C21">
      <w:pPr>
        <w:pStyle w:val="ParagrapheIndent1"/>
        <w:jc w:val="both"/>
        <w:rPr>
          <w:color w:val="000000"/>
          <w:lang w:val="fr-FR"/>
        </w:rPr>
      </w:pPr>
      <w:r w:rsidRPr="00791BDD">
        <w:rPr>
          <w:color w:val="000000"/>
          <w:lang w:val="fr-FR"/>
        </w:rPr>
        <w:t xml:space="preserve">Pour présenter leur candidature, les candidats peuvent utiliser les formulaires DC1 (lettre de candidature) </w:t>
      </w:r>
    </w:p>
    <w:p w14:paraId="68B8B5FE" w14:textId="77777777" w:rsidR="00836C21" w:rsidRPr="00791BDD" w:rsidRDefault="00836C21" w:rsidP="00836C21">
      <w:pPr>
        <w:pStyle w:val="ParagrapheIndent1"/>
        <w:jc w:val="both"/>
        <w:rPr>
          <w:color w:val="000000"/>
          <w:lang w:val="fr-FR"/>
        </w:rPr>
      </w:pPr>
      <w:proofErr w:type="gramStart"/>
      <w:r w:rsidRPr="00791BDD">
        <w:rPr>
          <w:color w:val="000000"/>
          <w:lang w:val="fr-FR"/>
        </w:rPr>
        <w:t>et</w:t>
      </w:r>
      <w:proofErr w:type="gramEnd"/>
      <w:r w:rsidRPr="00791BDD">
        <w:rPr>
          <w:color w:val="000000"/>
          <w:lang w:val="fr-FR"/>
        </w:rPr>
        <w:t xml:space="preserve"> DC2 (déclaration du candidat). </w:t>
      </w:r>
    </w:p>
    <w:p w14:paraId="112AB24F" w14:textId="77777777" w:rsidR="00836C21" w:rsidRPr="00791BDD" w:rsidRDefault="00836C21" w:rsidP="00836C21">
      <w:pPr>
        <w:pStyle w:val="ParagrapheIndent1"/>
        <w:jc w:val="both"/>
        <w:rPr>
          <w:color w:val="000000"/>
          <w:sz w:val="12"/>
          <w:szCs w:val="12"/>
          <w:lang w:val="fr-FR"/>
        </w:rPr>
      </w:pPr>
    </w:p>
    <w:p w14:paraId="2E073CCB" w14:textId="77777777" w:rsidR="00836C21" w:rsidRPr="00791BDD" w:rsidRDefault="00836C21" w:rsidP="00836C21">
      <w:pPr>
        <w:pStyle w:val="ParagrapheIndent1"/>
        <w:jc w:val="both"/>
        <w:rPr>
          <w:color w:val="000000"/>
          <w:lang w:val="fr-FR"/>
        </w:rPr>
      </w:pPr>
      <w:r w:rsidRPr="00791BDD">
        <w:rPr>
          <w:color w:val="000000"/>
          <w:lang w:val="fr-FR"/>
        </w:rPr>
        <w:t>Ces documents sont disponibles gratuitement sur le site www.economie.gouv.fr.</w:t>
      </w:r>
    </w:p>
    <w:p w14:paraId="66B40525" w14:textId="77777777" w:rsidR="00836C21" w:rsidRPr="00791BDD" w:rsidRDefault="00836C21" w:rsidP="00836C21">
      <w:pPr>
        <w:pStyle w:val="ParagrapheIndent1"/>
        <w:jc w:val="both"/>
        <w:rPr>
          <w:color w:val="000000"/>
          <w:lang w:val="fr-FR"/>
        </w:rPr>
      </w:pPr>
      <w:r w:rsidRPr="00791BDD">
        <w:rPr>
          <w:color w:val="000000"/>
          <w:lang w:val="fr-FR"/>
        </w:rPr>
        <w:t>Ils peuvent aussi utiliser le Document Unique de Marché Européen (DUME).</w:t>
      </w:r>
    </w:p>
    <w:p w14:paraId="23364EA2" w14:textId="77777777" w:rsidR="00836C21" w:rsidRPr="00791BDD" w:rsidRDefault="00836C21" w:rsidP="00836C21">
      <w:pPr>
        <w:pStyle w:val="ParagrapheIndent1"/>
        <w:jc w:val="both"/>
        <w:rPr>
          <w:color w:val="000000"/>
          <w:sz w:val="12"/>
          <w:szCs w:val="12"/>
          <w:lang w:val="fr-FR"/>
        </w:rPr>
      </w:pPr>
    </w:p>
    <w:p w14:paraId="75736FCB" w14:textId="77777777" w:rsidR="00836C21" w:rsidRPr="00791BDD" w:rsidRDefault="00836C21" w:rsidP="00836C21">
      <w:pPr>
        <w:pStyle w:val="ParagrapheIndent1"/>
        <w:jc w:val="both"/>
        <w:rPr>
          <w:color w:val="000000"/>
          <w:lang w:val="fr-FR"/>
        </w:rPr>
      </w:pPr>
      <w:r w:rsidRPr="00791BDD">
        <w:rPr>
          <w:color w:val="000000"/>
          <w:lang w:val="fr-FR"/>
        </w:rPr>
        <w:lastRenderedPageBreak/>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6894C1DE" w14:textId="77777777" w:rsidR="00836C21" w:rsidRDefault="00836C21" w:rsidP="00836C21">
      <w:pPr>
        <w:spacing w:line="230" w:lineRule="exact"/>
        <w:jc w:val="both"/>
        <w:rPr>
          <w:rFonts w:ascii="Arial" w:eastAsia="Arial" w:hAnsi="Arial" w:cs="Arial"/>
          <w:b/>
          <w:bCs/>
          <w:color w:val="000000"/>
        </w:rPr>
      </w:pPr>
    </w:p>
    <w:p w14:paraId="43F47130" w14:textId="77777777" w:rsidR="00836C21" w:rsidRPr="00791BDD" w:rsidRDefault="00836C21" w:rsidP="00836C21">
      <w:pPr>
        <w:spacing w:line="230" w:lineRule="exact"/>
        <w:jc w:val="both"/>
        <w:rPr>
          <w:rFonts w:ascii="Arial" w:eastAsia="Arial" w:hAnsi="Arial" w:cs="Arial"/>
          <w:b/>
          <w:bCs/>
          <w:color w:val="000000"/>
        </w:rPr>
      </w:pPr>
    </w:p>
    <w:p w14:paraId="2DDE5D0F" w14:textId="77777777" w:rsidR="00836C21" w:rsidRPr="00791BDD" w:rsidRDefault="00836C21" w:rsidP="00836C21">
      <w:pPr>
        <w:spacing w:line="230" w:lineRule="exact"/>
        <w:jc w:val="both"/>
        <w:rPr>
          <w:rFonts w:ascii="Arial" w:eastAsia="Arial" w:hAnsi="Arial" w:cs="Arial"/>
          <w:b/>
          <w:bCs/>
          <w:color w:val="000000"/>
          <w:u w:val="single"/>
        </w:rPr>
      </w:pPr>
      <w:r w:rsidRPr="00791BDD">
        <w:rPr>
          <w:rFonts w:ascii="Arial" w:eastAsia="Arial" w:hAnsi="Arial" w:cs="Arial"/>
          <w:b/>
          <w:bCs/>
          <w:color w:val="000000"/>
          <w:u w:val="single"/>
        </w:rPr>
        <w:t>NOTA BENE</w:t>
      </w:r>
    </w:p>
    <w:p w14:paraId="46A4C225" w14:textId="77777777" w:rsidR="00836C21" w:rsidRPr="00791BDD" w:rsidRDefault="00836C21" w:rsidP="00836C21">
      <w:pPr>
        <w:rPr>
          <w:rFonts w:ascii="Arial" w:hAnsi="Arial" w:cs="Arial"/>
        </w:rPr>
      </w:pPr>
    </w:p>
    <w:tbl>
      <w:tblPr>
        <w:tblW w:w="9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039167E3" w14:textId="77777777" w:rsidTr="003C308C">
        <w:trPr>
          <w:trHeight w:val="340"/>
        </w:trPr>
        <w:tc>
          <w:tcPr>
            <w:tcW w:w="9802" w:type="dxa"/>
            <w:shd w:val="clear" w:color="auto" w:fill="DBDBDB" w:themeFill="accent3" w:themeFillTint="66"/>
            <w:vAlign w:val="center"/>
          </w:tcPr>
          <w:p w14:paraId="39B8DA09" w14:textId="77777777" w:rsidR="00836C21" w:rsidRPr="00791BDD" w:rsidRDefault="00836C21" w:rsidP="00EF18D6">
            <w:pPr>
              <w:autoSpaceDE w:val="0"/>
              <w:autoSpaceDN w:val="0"/>
              <w:adjustRightInd w:val="0"/>
              <w:rPr>
                <w:rFonts w:ascii="Arial" w:hAnsi="Arial" w:cs="Arial"/>
                <w:b/>
                <w:bCs/>
                <w:color w:val="000000"/>
              </w:rPr>
            </w:pPr>
            <w:r w:rsidRPr="00791BDD">
              <w:rPr>
                <w:rFonts w:ascii="Arial" w:hAnsi="Arial" w:cs="Arial"/>
                <w:b/>
                <w:bCs/>
                <w:color w:val="000000"/>
              </w:rPr>
              <w:t xml:space="preserve">Situation juridique du candidat – Membre de la communauté européenne </w:t>
            </w:r>
          </w:p>
        </w:tc>
      </w:tr>
      <w:tr w:rsidR="00836C21" w:rsidRPr="00791BDD" w14:paraId="66B3E9D0" w14:textId="77777777" w:rsidTr="003C308C">
        <w:trPr>
          <w:trHeight w:val="1644"/>
        </w:trPr>
        <w:tc>
          <w:tcPr>
            <w:tcW w:w="9802" w:type="dxa"/>
            <w:vAlign w:val="center"/>
          </w:tcPr>
          <w:p w14:paraId="7C4B100E"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1F1DACCD" w14:textId="77777777" w:rsidR="00836C21" w:rsidRPr="00791BDD" w:rsidRDefault="00836C21" w:rsidP="00836C21">
      <w:pPr>
        <w:rPr>
          <w:rFonts w:ascii="Arial" w:hAnsi="Arial" w:cs="Arial"/>
        </w:rPr>
      </w:pPr>
    </w:p>
    <w:tbl>
      <w:tblPr>
        <w:tblW w:w="9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19939F40" w14:textId="77777777" w:rsidTr="003C308C">
        <w:trPr>
          <w:trHeight w:val="397"/>
        </w:trPr>
        <w:tc>
          <w:tcPr>
            <w:tcW w:w="9802" w:type="dxa"/>
            <w:shd w:val="clear" w:color="auto" w:fill="DBDBDB" w:themeFill="accent3" w:themeFillTint="66"/>
            <w:vAlign w:val="center"/>
          </w:tcPr>
          <w:p w14:paraId="507AFEF3" w14:textId="77777777" w:rsidR="00836C21" w:rsidRPr="00791BDD" w:rsidRDefault="00836C21" w:rsidP="00EF18D6">
            <w:pPr>
              <w:autoSpaceDE w:val="0"/>
              <w:autoSpaceDN w:val="0"/>
              <w:adjustRightInd w:val="0"/>
              <w:jc w:val="both"/>
              <w:rPr>
                <w:rFonts w:ascii="Arial" w:hAnsi="Arial" w:cs="Arial"/>
                <w:b/>
                <w:bCs/>
                <w:color w:val="000000"/>
              </w:rPr>
            </w:pPr>
            <w:r w:rsidRPr="00791BDD">
              <w:rPr>
                <w:rFonts w:ascii="Arial" w:hAnsi="Arial" w:cs="Arial"/>
                <w:b/>
                <w:bCs/>
                <w:color w:val="000000"/>
              </w:rPr>
              <w:t xml:space="preserve">Capacités professionnelles, techniques et financières d’autres opérateurs économiques </w:t>
            </w:r>
          </w:p>
        </w:tc>
      </w:tr>
      <w:tr w:rsidR="00836C21" w:rsidRPr="00791BDD" w14:paraId="7AC0B75D" w14:textId="77777777" w:rsidTr="003C308C">
        <w:trPr>
          <w:trHeight w:val="1985"/>
        </w:trPr>
        <w:tc>
          <w:tcPr>
            <w:tcW w:w="9802" w:type="dxa"/>
            <w:vAlign w:val="center"/>
          </w:tcPr>
          <w:p w14:paraId="4F510E1A"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Les candidats au marché, quelle que soit la forme de la candidature, individuelle ou groupée, peuvent </w:t>
            </w:r>
            <w:proofErr w:type="gramStart"/>
            <w:r w:rsidRPr="00791BDD">
              <w:rPr>
                <w:rFonts w:ascii="Arial" w:hAnsi="Arial" w:cs="Arial"/>
                <w:color w:val="000000"/>
              </w:rPr>
              <w:t>demander à ce</w:t>
            </w:r>
            <w:proofErr w:type="gramEnd"/>
            <w:r w:rsidRPr="00791BDD">
              <w:rPr>
                <w:rFonts w:ascii="Arial" w:hAnsi="Arial" w:cs="Arial"/>
                <w:color w:val="00000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7396C998"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4E476165" w14:textId="77777777" w:rsidR="00836C21" w:rsidRPr="00791BDD" w:rsidRDefault="00836C21" w:rsidP="00836C21">
      <w:pPr>
        <w:rPr>
          <w:rFonts w:ascii="Arial" w:hAnsi="Arial" w:cs="Arial"/>
        </w:rPr>
      </w:pPr>
    </w:p>
    <w:tbl>
      <w:tblPr>
        <w:tblW w:w="9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26754463" w14:textId="77777777" w:rsidTr="003C308C">
        <w:trPr>
          <w:trHeight w:val="340"/>
        </w:trPr>
        <w:tc>
          <w:tcPr>
            <w:tcW w:w="9802" w:type="dxa"/>
            <w:shd w:val="clear" w:color="auto" w:fill="DBDBDB" w:themeFill="accent3" w:themeFillTint="66"/>
            <w:vAlign w:val="center"/>
          </w:tcPr>
          <w:p w14:paraId="23704E36" w14:textId="77777777" w:rsidR="00836C21" w:rsidRPr="00791BDD" w:rsidRDefault="00836C21" w:rsidP="00EF18D6">
            <w:pPr>
              <w:autoSpaceDE w:val="0"/>
              <w:autoSpaceDN w:val="0"/>
              <w:adjustRightInd w:val="0"/>
              <w:ind w:right="216"/>
              <w:jc w:val="both"/>
              <w:rPr>
                <w:rFonts w:ascii="Arial" w:hAnsi="Arial" w:cs="Arial"/>
                <w:b/>
                <w:bCs/>
                <w:color w:val="000000"/>
              </w:rPr>
            </w:pPr>
            <w:r w:rsidRPr="00791BDD">
              <w:rPr>
                <w:rFonts w:ascii="Arial" w:hAnsi="Arial" w:cs="Arial"/>
                <w:b/>
                <w:bCs/>
                <w:color w:val="000000"/>
              </w:rPr>
              <w:t xml:space="preserve">En cas de groupement </w:t>
            </w:r>
          </w:p>
        </w:tc>
      </w:tr>
      <w:tr w:rsidR="00836C21" w:rsidRPr="00791BDD" w14:paraId="0DAF1339" w14:textId="77777777" w:rsidTr="003C308C">
        <w:trPr>
          <w:trHeight w:val="1531"/>
        </w:trPr>
        <w:tc>
          <w:tcPr>
            <w:tcW w:w="9802" w:type="dxa"/>
            <w:vAlign w:val="center"/>
          </w:tcPr>
          <w:p w14:paraId="7BCD4A7A"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10813093" w14:textId="77777777" w:rsidR="00836C21" w:rsidRPr="00791BDD" w:rsidRDefault="00836C21" w:rsidP="00836C21">
      <w:pPr>
        <w:rPr>
          <w:rFonts w:ascii="Arial" w:hAnsi="Arial" w:cs="Arial"/>
        </w:rPr>
      </w:pPr>
    </w:p>
    <w:tbl>
      <w:tblPr>
        <w:tblW w:w="9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468E5128" w14:textId="77777777" w:rsidTr="003C308C">
        <w:trPr>
          <w:trHeight w:val="340"/>
        </w:trPr>
        <w:tc>
          <w:tcPr>
            <w:tcW w:w="9802" w:type="dxa"/>
            <w:shd w:val="clear" w:color="auto" w:fill="DBDBDB" w:themeFill="accent3" w:themeFillTint="66"/>
            <w:vAlign w:val="center"/>
          </w:tcPr>
          <w:p w14:paraId="47313A17" w14:textId="77777777" w:rsidR="00836C21" w:rsidRPr="00791BDD" w:rsidRDefault="00836C21" w:rsidP="00EF18D6">
            <w:pPr>
              <w:autoSpaceDE w:val="0"/>
              <w:autoSpaceDN w:val="0"/>
              <w:adjustRightInd w:val="0"/>
              <w:ind w:right="216"/>
              <w:jc w:val="both"/>
              <w:rPr>
                <w:rFonts w:ascii="Arial" w:hAnsi="Arial" w:cs="Arial"/>
                <w:b/>
                <w:bCs/>
                <w:color w:val="000000"/>
              </w:rPr>
            </w:pPr>
            <w:r w:rsidRPr="00791BDD">
              <w:rPr>
                <w:rFonts w:ascii="Arial" w:hAnsi="Arial" w:cs="Arial"/>
                <w:b/>
                <w:bCs/>
                <w:color w:val="000000"/>
              </w:rPr>
              <w:t xml:space="preserve">Sociétés nouvellement créées </w:t>
            </w:r>
          </w:p>
        </w:tc>
      </w:tr>
      <w:tr w:rsidR="00836C21" w:rsidRPr="00791BDD" w14:paraId="24997329" w14:textId="77777777" w:rsidTr="003C308C">
        <w:trPr>
          <w:trHeight w:val="1474"/>
        </w:trPr>
        <w:tc>
          <w:tcPr>
            <w:tcW w:w="9802" w:type="dxa"/>
            <w:vAlign w:val="center"/>
          </w:tcPr>
          <w:p w14:paraId="5CCC4C56"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2DE39F4C" w14:textId="77777777" w:rsidR="00836C21" w:rsidRPr="00791BDD" w:rsidRDefault="00836C21" w:rsidP="00836C21">
      <w:pPr>
        <w:rPr>
          <w:rFonts w:ascii="Arial" w:hAnsi="Arial" w:cs="Arial"/>
        </w:rPr>
      </w:pPr>
    </w:p>
    <w:p w14:paraId="1062F151" w14:textId="77777777" w:rsidR="00836C21" w:rsidRPr="00791BDD" w:rsidRDefault="00836C21" w:rsidP="00836C21">
      <w:pPr>
        <w:pStyle w:val="ParagrapheIndent2"/>
        <w:jc w:val="both"/>
        <w:rPr>
          <w:color w:val="000000"/>
          <w:sz w:val="24"/>
          <w:lang w:val="fr-FR"/>
        </w:rPr>
      </w:pPr>
    </w:p>
    <w:p w14:paraId="4508E2C0" w14:textId="77777777" w:rsidR="00836C21" w:rsidRDefault="00836C21" w:rsidP="004F781A">
      <w:pPr>
        <w:rPr>
          <w:rFonts w:ascii="Arial" w:hAnsi="Arial" w:cs="Arial"/>
        </w:rPr>
      </w:pPr>
    </w:p>
    <w:p w14:paraId="5C87E990" w14:textId="77777777" w:rsidR="00836C21" w:rsidRDefault="00836C21" w:rsidP="004F781A">
      <w:pPr>
        <w:rPr>
          <w:rFonts w:ascii="Arial" w:hAnsi="Arial" w:cs="Arial"/>
        </w:rPr>
      </w:pPr>
    </w:p>
    <w:p w14:paraId="6ADC8BB9" w14:textId="77777777" w:rsidR="00836C21" w:rsidRDefault="00836C21" w:rsidP="004F781A">
      <w:pPr>
        <w:rPr>
          <w:rFonts w:ascii="Arial" w:hAnsi="Arial" w:cs="Arial"/>
        </w:rPr>
      </w:pPr>
    </w:p>
    <w:p w14:paraId="6E4EFD8E" w14:textId="77777777" w:rsidR="00836C21" w:rsidRDefault="00836C21" w:rsidP="004F781A">
      <w:pPr>
        <w:rPr>
          <w:rFonts w:ascii="Arial" w:hAnsi="Arial" w:cs="Arial"/>
        </w:rPr>
      </w:pPr>
    </w:p>
    <w:p w14:paraId="38DD5669" w14:textId="77777777" w:rsidR="00836C21" w:rsidRDefault="00836C21" w:rsidP="004F781A">
      <w:pPr>
        <w:rPr>
          <w:rFonts w:ascii="Arial" w:hAnsi="Arial" w:cs="Arial"/>
        </w:rPr>
      </w:pPr>
    </w:p>
    <w:sectPr w:rsidR="00836C21" w:rsidSect="00206379">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9DB4D" w14:textId="77777777" w:rsidR="00817DDF" w:rsidRDefault="00817DDF">
      <w:r>
        <w:separator/>
      </w:r>
    </w:p>
  </w:endnote>
  <w:endnote w:type="continuationSeparator" w:id="0">
    <w:p w14:paraId="6B98763C" w14:textId="77777777" w:rsidR="00817DDF" w:rsidRDefault="0081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B79D"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F73D0B5" w14:textId="2C2857AC"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proofErr w:type="gramStart"/>
    <w:r w:rsidRPr="00AE4460">
      <w:rPr>
        <w:rFonts w:ascii="Arial" w:hAnsi="Arial" w:cs="Arial"/>
        <w:b/>
        <w:i/>
        <w:color w:val="FFFFFF"/>
      </w:rPr>
      <w:t>-  Consultation</w:t>
    </w:r>
    <w:proofErr w:type="gramEnd"/>
    <w:r w:rsidRPr="00AE4460">
      <w:rPr>
        <w:rFonts w:ascii="Arial" w:hAnsi="Arial" w:cs="Arial"/>
        <w:b/>
        <w:i/>
        <w:color w:val="FFFFFF"/>
      </w:rPr>
      <w:t xml:space="preserve"> n°</w:t>
    </w:r>
    <w:r w:rsidR="00AE6787">
      <w:rPr>
        <w:rFonts w:ascii="Arial" w:hAnsi="Arial" w:cs="Arial"/>
        <w:b/>
        <w:color w:val="FFFFFF"/>
      </w:rPr>
      <w:t>202</w:t>
    </w:r>
    <w:r w:rsidR="00E3399A">
      <w:rPr>
        <w:rFonts w:ascii="Arial" w:hAnsi="Arial" w:cs="Arial"/>
        <w:b/>
        <w:color w:val="FFFFFF"/>
      </w:rPr>
      <w:t>6/</w:t>
    </w:r>
    <w:r w:rsidR="00AE6787">
      <w:rPr>
        <w:rFonts w:ascii="Arial" w:hAnsi="Arial" w:cs="Arial"/>
        <w:b/>
        <w:color w:val="FFFFFF"/>
      </w:rPr>
      <w:t>CONSU/</w:t>
    </w:r>
    <w:r w:rsidR="000A2586">
      <w:rPr>
        <w:rFonts w:ascii="Arial" w:hAnsi="Arial" w:cs="Arial"/>
        <w:b/>
        <w:color w:val="FFFFFF"/>
      </w:rPr>
      <w:t>0</w:t>
    </w:r>
    <w:r w:rsidR="003C308C">
      <w:rPr>
        <w:rFonts w:ascii="Arial" w:hAnsi="Arial" w:cs="Arial"/>
        <w:b/>
        <w:color w:val="FFFFFF"/>
      </w:rPr>
      <w:t>9</w:t>
    </w:r>
    <w:r w:rsidR="008B20DC">
      <w:rPr>
        <w:rFonts w:ascii="Arial" w:hAnsi="Arial" w:cs="Arial"/>
        <w:b/>
        <w:color w:val="FFFFFF"/>
      </w:rPr>
      <w:t xml:space="preserve"> du </w:t>
    </w:r>
    <w:r w:rsidR="003C308C">
      <w:rPr>
        <w:rFonts w:ascii="Arial" w:hAnsi="Arial" w:cs="Arial"/>
        <w:b/>
        <w:color w:val="FFFFFF"/>
      </w:rPr>
      <w:t xml:space="preserve">10 avril </w:t>
    </w:r>
    <w:r w:rsidR="00E3399A">
      <w:rPr>
        <w:rFonts w:ascii="Arial" w:hAnsi="Arial" w:cs="Arial"/>
        <w:b/>
        <w:color w:val="FFFFFF"/>
      </w:rPr>
      <w:t>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791AA550"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44EE0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D95EB" w14:textId="77777777" w:rsidR="00817DDF" w:rsidRDefault="00817DDF">
      <w:r>
        <w:separator/>
      </w:r>
    </w:p>
  </w:footnote>
  <w:footnote w:type="continuationSeparator" w:id="0">
    <w:p w14:paraId="5C7B1A88" w14:textId="77777777" w:rsidR="00817DDF" w:rsidRDefault="00817DDF">
      <w:r>
        <w:continuationSeparator/>
      </w:r>
    </w:p>
  </w:footnote>
  <w:footnote w:id="1">
    <w:p w14:paraId="7FD21251"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915AA1B"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F2BB13E"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DE8F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E5C68"/>
    <w:multiLevelType w:val="hybridMultilevel"/>
    <w:tmpl w:val="967C76AE"/>
    <w:lvl w:ilvl="0" w:tplc="3AAAF0BC">
      <w:start w:val="4"/>
      <w:numFmt w:val="bullet"/>
      <w:lvlText w:val="-"/>
      <w:lvlJc w:val="left"/>
      <w:pPr>
        <w:ind w:left="720" w:hanging="360"/>
      </w:pPr>
      <w:rPr>
        <w:rFonts w:ascii="DejaVu Sans Condensed" w:eastAsia="Times New Roman"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1"/>
  </w:num>
  <w:num w:numId="8" w16cid:durableId="325981004">
    <w:abstractNumId w:val="9"/>
  </w:num>
  <w:num w:numId="9" w16cid:durableId="100495664">
    <w:abstractNumId w:val="8"/>
  </w:num>
  <w:num w:numId="10" w16cid:durableId="110441980">
    <w:abstractNumId w:val="3"/>
  </w:num>
  <w:num w:numId="11" w16cid:durableId="840238579">
    <w:abstractNumId w:val="5"/>
  </w:num>
  <w:num w:numId="12" w16cid:durableId="1835143130">
    <w:abstractNumId w:val="10"/>
  </w:num>
  <w:num w:numId="13" w16cid:durableId="252318280">
    <w:abstractNumId w:val="4"/>
  </w:num>
  <w:num w:numId="14" w16cid:durableId="3390496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79"/>
    <w:rsid w:val="00014D10"/>
    <w:rsid w:val="00037426"/>
    <w:rsid w:val="00053ECB"/>
    <w:rsid w:val="0006119A"/>
    <w:rsid w:val="00087CF0"/>
    <w:rsid w:val="00092217"/>
    <w:rsid w:val="000A2586"/>
    <w:rsid w:val="000D43EE"/>
    <w:rsid w:val="000F5A82"/>
    <w:rsid w:val="00122539"/>
    <w:rsid w:val="00152C29"/>
    <w:rsid w:val="00162AF3"/>
    <w:rsid w:val="001A35E9"/>
    <w:rsid w:val="001B706D"/>
    <w:rsid w:val="001C2556"/>
    <w:rsid w:val="001C3239"/>
    <w:rsid w:val="001F6217"/>
    <w:rsid w:val="002036F2"/>
    <w:rsid w:val="00204969"/>
    <w:rsid w:val="00206379"/>
    <w:rsid w:val="00213CDB"/>
    <w:rsid w:val="00233105"/>
    <w:rsid w:val="00260DBD"/>
    <w:rsid w:val="00275F96"/>
    <w:rsid w:val="002B4073"/>
    <w:rsid w:val="002B6987"/>
    <w:rsid w:val="002D273A"/>
    <w:rsid w:val="002E055D"/>
    <w:rsid w:val="002F5872"/>
    <w:rsid w:val="003038BD"/>
    <w:rsid w:val="0031728D"/>
    <w:rsid w:val="00336B01"/>
    <w:rsid w:val="00353F38"/>
    <w:rsid w:val="00365D23"/>
    <w:rsid w:val="003754EE"/>
    <w:rsid w:val="003A72BC"/>
    <w:rsid w:val="003C308C"/>
    <w:rsid w:val="003C374B"/>
    <w:rsid w:val="003F7CC4"/>
    <w:rsid w:val="00424BE1"/>
    <w:rsid w:val="00432D3C"/>
    <w:rsid w:val="0043601A"/>
    <w:rsid w:val="00485242"/>
    <w:rsid w:val="004D1C89"/>
    <w:rsid w:val="004D44EB"/>
    <w:rsid w:val="004D67F9"/>
    <w:rsid w:val="004F781A"/>
    <w:rsid w:val="0052468E"/>
    <w:rsid w:val="00585366"/>
    <w:rsid w:val="0059545B"/>
    <w:rsid w:val="005D49F7"/>
    <w:rsid w:val="005D5E09"/>
    <w:rsid w:val="005F2F62"/>
    <w:rsid w:val="00633F9D"/>
    <w:rsid w:val="006B7C33"/>
    <w:rsid w:val="006E6628"/>
    <w:rsid w:val="00726AE2"/>
    <w:rsid w:val="007557C2"/>
    <w:rsid w:val="00774652"/>
    <w:rsid w:val="00795B4D"/>
    <w:rsid w:val="007C10BB"/>
    <w:rsid w:val="007C737F"/>
    <w:rsid w:val="007D26F6"/>
    <w:rsid w:val="00814030"/>
    <w:rsid w:val="00817DDF"/>
    <w:rsid w:val="008233BB"/>
    <w:rsid w:val="00836C21"/>
    <w:rsid w:val="008463A4"/>
    <w:rsid w:val="00850D7B"/>
    <w:rsid w:val="008538E7"/>
    <w:rsid w:val="00861860"/>
    <w:rsid w:val="00865659"/>
    <w:rsid w:val="008816B5"/>
    <w:rsid w:val="00890065"/>
    <w:rsid w:val="00895BA5"/>
    <w:rsid w:val="008B20DC"/>
    <w:rsid w:val="008F355B"/>
    <w:rsid w:val="009226E1"/>
    <w:rsid w:val="009252F7"/>
    <w:rsid w:val="00990FBE"/>
    <w:rsid w:val="009A46B7"/>
    <w:rsid w:val="009C3DC2"/>
    <w:rsid w:val="009D1FB4"/>
    <w:rsid w:val="009E0FF1"/>
    <w:rsid w:val="009F2AF5"/>
    <w:rsid w:val="00A0480F"/>
    <w:rsid w:val="00A111F0"/>
    <w:rsid w:val="00A255F3"/>
    <w:rsid w:val="00A402C4"/>
    <w:rsid w:val="00A81E5A"/>
    <w:rsid w:val="00AC1A92"/>
    <w:rsid w:val="00AE4460"/>
    <w:rsid w:val="00AE6787"/>
    <w:rsid w:val="00AF089B"/>
    <w:rsid w:val="00AF41D7"/>
    <w:rsid w:val="00B017BE"/>
    <w:rsid w:val="00B51008"/>
    <w:rsid w:val="00B51C1F"/>
    <w:rsid w:val="00B67683"/>
    <w:rsid w:val="00B718EA"/>
    <w:rsid w:val="00B77E19"/>
    <w:rsid w:val="00BD171A"/>
    <w:rsid w:val="00C00FAC"/>
    <w:rsid w:val="00C15DDE"/>
    <w:rsid w:val="00C32F22"/>
    <w:rsid w:val="00C45602"/>
    <w:rsid w:val="00C66F5A"/>
    <w:rsid w:val="00C82EE4"/>
    <w:rsid w:val="00C9306D"/>
    <w:rsid w:val="00CB762A"/>
    <w:rsid w:val="00CC30F5"/>
    <w:rsid w:val="00CC75B4"/>
    <w:rsid w:val="00CF037C"/>
    <w:rsid w:val="00D01A2A"/>
    <w:rsid w:val="00D10752"/>
    <w:rsid w:val="00D3697A"/>
    <w:rsid w:val="00D445EB"/>
    <w:rsid w:val="00D474FB"/>
    <w:rsid w:val="00D6694C"/>
    <w:rsid w:val="00D84AFF"/>
    <w:rsid w:val="00D92121"/>
    <w:rsid w:val="00DF7347"/>
    <w:rsid w:val="00E07DDD"/>
    <w:rsid w:val="00E3399A"/>
    <w:rsid w:val="00E346FA"/>
    <w:rsid w:val="00E87C56"/>
    <w:rsid w:val="00EB7EA7"/>
    <w:rsid w:val="00F162BE"/>
    <w:rsid w:val="00F167AD"/>
    <w:rsid w:val="00F43BBC"/>
    <w:rsid w:val="00F672F7"/>
    <w:rsid w:val="00F82724"/>
    <w:rsid w:val="00F85387"/>
    <w:rsid w:val="00F926A6"/>
    <w:rsid w:val="00F95B89"/>
    <w:rsid w:val="00FA25DC"/>
    <w:rsid w:val="00FD4E94"/>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EB5B3B"/>
  <w15:chartTrackingRefBased/>
  <w15:docId w15:val="{940B9E6F-3970-4D01-92E9-03B8CEA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table" w:customStyle="1" w:styleId="TableGrid">
    <w:name w:val="TableGrid"/>
    <w:rsid w:val="000A258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ParagraphedelisteCar">
    <w:name w:val="Paragraphe de liste Car"/>
    <w:basedOn w:val="Policepardfaut"/>
    <w:link w:val="Paragraphedeliste"/>
    <w:uiPriority w:val="34"/>
    <w:rsid w:val="00152C2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288B5-4E9F-4547-9F5E-FBF4B663D742}">
  <ds:schemaRefs>
    <ds:schemaRef ds:uri="http://schemas.microsoft.com/sharepoint/v3/contenttype/forms"/>
  </ds:schemaRefs>
</ds:datastoreItem>
</file>

<file path=customXml/itemProps2.xml><?xml version="1.0" encoding="utf-8"?>
<ds:datastoreItem xmlns:ds="http://schemas.openxmlformats.org/officeDocument/2006/customXml" ds:itemID="{59BAA366-3E7B-4425-93CE-D927A1CB23F0}">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3.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4.xml><?xml version="1.0" encoding="utf-8"?>
<ds:datastoreItem xmlns:ds="http://schemas.openxmlformats.org/officeDocument/2006/customXml" ds:itemID="{AF5F347E-50E8-443B-87D6-A1068B33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DC2.dotx</Template>
  <TotalTime>16</TotalTime>
  <Pages>11</Pages>
  <Words>4590</Words>
  <Characters>25250</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29781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SARDINI Audrey</cp:lastModifiedBy>
  <cp:revision>43</cp:revision>
  <cp:lastPrinted>2023-09-26T08:15:00Z</cp:lastPrinted>
  <dcterms:created xsi:type="dcterms:W3CDTF">2024-07-18T10:09:00Z</dcterms:created>
  <dcterms:modified xsi:type="dcterms:W3CDTF">2026-04-10T10:48:00Z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